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E64125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A4425C" w:rsidRPr="00C841EC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841EC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C841EC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841EC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9C6DFC" w:rsidRPr="00C12FA4" w:rsidRDefault="009C6DFC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FB0D4D" w:rsidRPr="00FB0D4D">
        <w:rPr>
          <w:b/>
          <w:sz w:val="24"/>
          <w:szCs w:val="24"/>
        </w:rPr>
        <w:t>Договора</w:t>
      </w:r>
      <w:proofErr w:type="gramEnd"/>
      <w:r w:rsidR="00FB0D4D" w:rsidRPr="00FB0D4D">
        <w:rPr>
          <w:b/>
          <w:sz w:val="24"/>
          <w:szCs w:val="24"/>
        </w:rPr>
        <w:t xml:space="preserve"> на оказание услуг по техническому обслуживанию ВОЛС для нужд ПАО «МРСК Центра» (филиала «Курскэнерго»)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FB0D4D" w:rsidRPr="00C12FA4" w:rsidRDefault="00FB0D4D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FB0D4D" w:rsidRDefault="00FB0D4D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FB0D4D" w:rsidRDefault="00FB0D4D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FB0D4D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12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12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12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29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30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30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33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44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46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49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51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53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55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57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59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66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68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70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Информационное </w:t>
      </w:r>
      <w:bookmarkStart w:id="6" w:name="_GoBack"/>
      <w:bookmarkEnd w:id="6"/>
      <w:r>
        <w:rPr>
          <w:noProof/>
        </w:rPr>
        <w:t>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72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74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78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82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85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87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89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FB0D4D">
        <w:rPr>
          <w:noProof/>
        </w:rPr>
        <w:t>91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90277"/>
      <w:bookmarkEnd w:id="7"/>
      <w:r w:rsidRPr="00E71A48">
        <w:rPr>
          <w:szCs w:val="24"/>
        </w:rPr>
        <w:lastRenderedPageBreak/>
        <w:t>Общие положения</w:t>
      </w:r>
      <w:bookmarkEnd w:id="8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90278"/>
      <w:bookmarkEnd w:id="9"/>
      <w:r w:rsidRPr="00E71A48">
        <w:t>Общие сведения о процедуре запроса предложений</w:t>
      </w:r>
      <w:bookmarkEnd w:id="10"/>
    </w:p>
    <w:p w:rsidR="005B75A6" w:rsidRPr="00FB0D4D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>
        <w:rPr>
          <w:snapToGrid w:val="0"/>
          <w:sz w:val="24"/>
          <w:szCs w:val="24"/>
        </w:rPr>
        <w:t xml:space="preserve">Горностаева </w:t>
      </w:r>
      <w:r w:rsidR="007556FF" w:rsidRPr="00702B2C">
        <w:rPr>
          <w:iCs/>
          <w:sz w:val="24"/>
          <w:szCs w:val="24"/>
        </w:rPr>
        <w:t>Т.В., контактные телефоны: (495) 747-92-92 (</w:t>
      </w:r>
      <w:r w:rsidR="007556FF" w:rsidRPr="00FB0D4D">
        <w:rPr>
          <w:iCs/>
          <w:sz w:val="24"/>
          <w:szCs w:val="24"/>
        </w:rPr>
        <w:t xml:space="preserve">доб. 3123), </w:t>
      </w:r>
      <w:r w:rsidR="007556FF" w:rsidRPr="00FB0D4D">
        <w:rPr>
          <w:sz w:val="24"/>
          <w:szCs w:val="24"/>
        </w:rPr>
        <w:t xml:space="preserve">адрес электронной почты: </w:t>
      </w:r>
      <w:hyperlink r:id="rId18" w:history="1">
        <w:r w:rsidR="00671D02" w:rsidRPr="00FB0D4D">
          <w:rPr>
            <w:rStyle w:val="a7"/>
            <w:sz w:val="24"/>
            <w:szCs w:val="24"/>
          </w:rPr>
          <w:t>Gornostaeva.TV@mrsk-1.ru</w:t>
        </w:r>
      </w:hyperlink>
      <w:r w:rsidRPr="00FB0D4D">
        <w:rPr>
          <w:iCs/>
          <w:sz w:val="24"/>
          <w:szCs w:val="24"/>
        </w:rPr>
        <w:t>, ответственное лицо –</w:t>
      </w:r>
      <w:r w:rsidR="00FB0D4D" w:rsidRPr="00FB0D4D">
        <w:rPr>
          <w:iCs/>
          <w:sz w:val="24"/>
          <w:szCs w:val="24"/>
        </w:rPr>
        <w:t xml:space="preserve"> </w:t>
      </w:r>
      <w:r w:rsidR="004030CB" w:rsidRPr="00FB0D4D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9" w:history="1">
        <w:proofErr w:type="gramStart"/>
        <w:r w:rsidR="004030CB" w:rsidRPr="00FB0D4D">
          <w:rPr>
            <w:rStyle w:val="a7"/>
            <w:sz w:val="24"/>
            <w:szCs w:val="24"/>
          </w:rPr>
          <w:t>Ostonen.IA@mrsk-1.ru</w:t>
        </w:r>
      </w:hyperlink>
      <w:r w:rsidR="004030CB" w:rsidRPr="00FB0D4D">
        <w:rPr>
          <w:rStyle w:val="a7"/>
          <w:color w:val="auto"/>
        </w:rPr>
        <w:t>)</w:t>
      </w:r>
      <w:r w:rsidR="004030CB" w:rsidRPr="00FB0D4D">
        <w:rPr>
          <w:sz w:val="24"/>
          <w:szCs w:val="24"/>
        </w:rPr>
        <w:t>.</w:t>
      </w:r>
      <w:proofErr w:type="gramEnd"/>
      <w:r w:rsidR="00862664" w:rsidRPr="00FB0D4D">
        <w:rPr>
          <w:sz w:val="24"/>
          <w:szCs w:val="24"/>
        </w:rPr>
        <w:t xml:space="preserve"> </w:t>
      </w:r>
      <w:proofErr w:type="gramStart"/>
      <w:r w:rsidR="004B5EB3" w:rsidRPr="00FB0D4D">
        <w:rPr>
          <w:iCs/>
          <w:sz w:val="24"/>
          <w:szCs w:val="24"/>
        </w:rPr>
        <w:t>Извещени</w:t>
      </w:r>
      <w:r w:rsidRPr="00FB0D4D">
        <w:rPr>
          <w:iCs/>
          <w:sz w:val="24"/>
          <w:szCs w:val="24"/>
        </w:rPr>
        <w:t>ем</w:t>
      </w:r>
      <w:r w:rsidRPr="00FB0D4D">
        <w:rPr>
          <w:sz w:val="24"/>
          <w:szCs w:val="24"/>
        </w:rPr>
        <w:t xml:space="preserve"> о проведении открытого </w:t>
      </w:r>
      <w:r w:rsidRPr="00FB0D4D">
        <w:rPr>
          <w:iCs/>
          <w:sz w:val="24"/>
          <w:szCs w:val="24"/>
        </w:rPr>
        <w:t>запроса предложений</w:t>
      </w:r>
      <w:r w:rsidRPr="00FB0D4D">
        <w:rPr>
          <w:sz w:val="24"/>
          <w:szCs w:val="24"/>
        </w:rPr>
        <w:t xml:space="preserve">, опубликованным </w:t>
      </w:r>
      <w:r w:rsidRPr="00FB0D4D">
        <w:rPr>
          <w:b/>
          <w:sz w:val="24"/>
          <w:szCs w:val="24"/>
        </w:rPr>
        <w:t>«</w:t>
      </w:r>
      <w:r w:rsidR="00862664" w:rsidRPr="00FB0D4D">
        <w:rPr>
          <w:b/>
          <w:sz w:val="24"/>
          <w:szCs w:val="24"/>
        </w:rPr>
        <w:t>1</w:t>
      </w:r>
      <w:r w:rsidR="00FB0D4D" w:rsidRPr="00FB0D4D">
        <w:rPr>
          <w:b/>
          <w:sz w:val="24"/>
          <w:szCs w:val="24"/>
        </w:rPr>
        <w:t>4</w:t>
      </w:r>
      <w:r w:rsidRPr="00FB0D4D">
        <w:rPr>
          <w:b/>
          <w:sz w:val="24"/>
          <w:szCs w:val="24"/>
        </w:rPr>
        <w:t xml:space="preserve">» </w:t>
      </w:r>
      <w:r w:rsidR="00FB0D4D" w:rsidRPr="00FB0D4D">
        <w:rPr>
          <w:b/>
          <w:sz w:val="24"/>
          <w:szCs w:val="24"/>
        </w:rPr>
        <w:t>марта</w:t>
      </w:r>
      <w:r w:rsidRPr="00FB0D4D">
        <w:rPr>
          <w:b/>
          <w:sz w:val="24"/>
          <w:szCs w:val="24"/>
        </w:rPr>
        <w:t xml:space="preserve"> </w:t>
      </w:r>
      <w:r w:rsidR="009C6DFC" w:rsidRPr="00FB0D4D">
        <w:rPr>
          <w:b/>
          <w:sz w:val="24"/>
          <w:szCs w:val="24"/>
        </w:rPr>
        <w:t>2018</w:t>
      </w:r>
      <w:r w:rsidRPr="00FB0D4D">
        <w:rPr>
          <w:b/>
          <w:sz w:val="24"/>
          <w:szCs w:val="24"/>
        </w:rPr>
        <w:t xml:space="preserve"> г.</w:t>
      </w:r>
      <w:r w:rsidRPr="00FB0D4D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FB0D4D">
          <w:rPr>
            <w:rStyle w:val="a7"/>
            <w:sz w:val="24"/>
            <w:szCs w:val="24"/>
          </w:rPr>
          <w:t>www.zakupki.</w:t>
        </w:r>
        <w:r w:rsidR="00345CCA" w:rsidRPr="00FB0D4D">
          <w:rPr>
            <w:rStyle w:val="a7"/>
            <w:sz w:val="24"/>
            <w:szCs w:val="24"/>
            <w:lang w:val="en-US"/>
          </w:rPr>
          <w:t>gov</w:t>
        </w:r>
        <w:r w:rsidR="00345CCA" w:rsidRPr="00FB0D4D">
          <w:rPr>
            <w:rStyle w:val="a7"/>
            <w:sz w:val="24"/>
            <w:szCs w:val="24"/>
          </w:rPr>
          <w:t>.ru</w:t>
        </w:r>
      </w:hyperlink>
      <w:r w:rsidRPr="00FB0D4D">
        <w:rPr>
          <w:sz w:val="24"/>
          <w:szCs w:val="24"/>
        </w:rPr>
        <w:t>),</w:t>
      </w:r>
      <w:r w:rsidR="009D7F01" w:rsidRPr="00FB0D4D">
        <w:rPr>
          <w:iCs/>
          <w:sz w:val="24"/>
          <w:szCs w:val="24"/>
        </w:rPr>
        <w:t xml:space="preserve"> </w:t>
      </w:r>
      <w:r w:rsidR="009D7F01" w:rsidRPr="00FB0D4D">
        <w:rPr>
          <w:sz w:val="24"/>
          <w:szCs w:val="24"/>
        </w:rPr>
        <w:t xml:space="preserve">на сайте </w:t>
      </w:r>
      <w:r w:rsidR="007556FF" w:rsidRPr="00FB0D4D">
        <w:rPr>
          <w:iCs/>
          <w:sz w:val="24"/>
          <w:szCs w:val="24"/>
        </w:rPr>
        <w:t>ПАО «МРСК Центра»</w:t>
      </w:r>
      <w:r w:rsidR="009D7F01" w:rsidRPr="00FB0D4D">
        <w:rPr>
          <w:sz w:val="24"/>
          <w:szCs w:val="24"/>
        </w:rPr>
        <w:t xml:space="preserve"> (</w:t>
      </w:r>
      <w:hyperlink r:id="rId21" w:history="1">
        <w:r w:rsidR="007556FF" w:rsidRPr="00FB0D4D">
          <w:rPr>
            <w:rStyle w:val="a7"/>
            <w:sz w:val="24"/>
            <w:szCs w:val="24"/>
          </w:rPr>
          <w:t>www.mrsk-1.ru</w:t>
        </w:r>
      </w:hyperlink>
      <w:r w:rsidR="00862664" w:rsidRPr="00FB0D4D">
        <w:rPr>
          <w:sz w:val="24"/>
          <w:szCs w:val="24"/>
        </w:rPr>
        <w:t>)</w:t>
      </w:r>
      <w:r w:rsidR="00702B2C" w:rsidRPr="00FB0D4D">
        <w:rPr>
          <w:sz w:val="24"/>
          <w:szCs w:val="24"/>
        </w:rPr>
        <w:t xml:space="preserve">, на сайте ЭТП, указанном в п. </w:t>
      </w:r>
      <w:r w:rsidR="00402725" w:rsidRPr="00FB0D4D">
        <w:fldChar w:fldCharType="begin"/>
      </w:r>
      <w:r w:rsidR="00402725" w:rsidRPr="00FB0D4D">
        <w:instrText xml:space="preserve"> REF _Ref440269836 \r \h  \* MERGEFORMAT </w:instrText>
      </w:r>
      <w:r w:rsidR="00402725" w:rsidRPr="00FB0D4D">
        <w:fldChar w:fldCharType="separate"/>
      </w:r>
      <w:r w:rsidR="00090FCB" w:rsidRPr="00FB0D4D">
        <w:rPr>
          <w:sz w:val="24"/>
          <w:szCs w:val="24"/>
        </w:rPr>
        <w:t>1.1.2</w:t>
      </w:r>
      <w:r w:rsidR="00402725" w:rsidRPr="00FB0D4D">
        <w:fldChar w:fldCharType="end"/>
      </w:r>
      <w:r w:rsidR="00702B2C" w:rsidRPr="00FB0D4D">
        <w:rPr>
          <w:sz w:val="24"/>
          <w:szCs w:val="24"/>
        </w:rPr>
        <w:t xml:space="preserve"> настоящей Документации,</w:t>
      </w:r>
      <w:r w:rsidR="009A7733" w:rsidRPr="00FB0D4D">
        <w:rPr>
          <w:iCs/>
          <w:sz w:val="24"/>
          <w:szCs w:val="24"/>
        </w:rPr>
        <w:t xml:space="preserve"> </w:t>
      </w:r>
      <w:r w:rsidRPr="00FB0D4D">
        <w:rPr>
          <w:iCs/>
          <w:sz w:val="24"/>
          <w:szCs w:val="24"/>
        </w:rPr>
        <w:t>приг</w:t>
      </w:r>
      <w:r w:rsidRPr="00FB0D4D">
        <w:rPr>
          <w:sz w:val="24"/>
          <w:szCs w:val="24"/>
        </w:rPr>
        <w:t>ласило юридических лиц</w:t>
      </w:r>
      <w:r w:rsidR="005B75A6" w:rsidRPr="00FB0D4D">
        <w:rPr>
          <w:sz w:val="24"/>
          <w:szCs w:val="24"/>
        </w:rPr>
        <w:t xml:space="preserve"> и физических лиц (в т.</w:t>
      </w:r>
      <w:r w:rsidR="003129D4" w:rsidRPr="00FB0D4D">
        <w:rPr>
          <w:sz w:val="24"/>
          <w:szCs w:val="24"/>
        </w:rPr>
        <w:t xml:space="preserve"> </w:t>
      </w:r>
      <w:r w:rsidR="005B75A6" w:rsidRPr="00FB0D4D">
        <w:rPr>
          <w:sz w:val="24"/>
          <w:szCs w:val="24"/>
        </w:rPr>
        <w:t>ч. индивидуальных предпринимателей)</w:t>
      </w:r>
      <w:r w:rsidR="00FB0D4D" w:rsidRPr="00FB0D4D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 субъектам малого и среднего</w:t>
      </w:r>
      <w:proofErr w:type="gramEnd"/>
      <w:r w:rsidR="00FB0D4D" w:rsidRPr="00FB0D4D">
        <w:rPr>
          <w:sz w:val="24"/>
          <w:szCs w:val="24"/>
        </w:rPr>
        <w:t xml:space="preserve"> </w:t>
      </w:r>
      <w:proofErr w:type="gramStart"/>
      <w:r w:rsidR="00FB0D4D" w:rsidRPr="00FB0D4D">
        <w:rPr>
          <w:sz w:val="24"/>
          <w:szCs w:val="24"/>
        </w:rPr>
        <w:t xml:space="preserve">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C6125" w:rsidRPr="00FB0D4D">
        <w:rPr>
          <w:sz w:val="24"/>
          <w:szCs w:val="24"/>
        </w:rPr>
        <w:t>(далее - Участники)</w:t>
      </w:r>
      <w:r w:rsidR="009D7F01" w:rsidRPr="00FB0D4D">
        <w:rPr>
          <w:sz w:val="24"/>
          <w:szCs w:val="24"/>
        </w:rPr>
        <w:t xml:space="preserve"> </w:t>
      </w:r>
      <w:r w:rsidR="004B5EB3" w:rsidRPr="00FB0D4D">
        <w:rPr>
          <w:sz w:val="24"/>
          <w:szCs w:val="24"/>
        </w:rPr>
        <w:t>к участию в процедуре О</w:t>
      </w:r>
      <w:r w:rsidRPr="00FB0D4D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FB0D4D">
        <w:rPr>
          <w:sz w:val="24"/>
          <w:szCs w:val="24"/>
        </w:rPr>
        <w:t xml:space="preserve">на право заключения </w:t>
      </w:r>
      <w:r w:rsidR="00FB0D4D" w:rsidRPr="00FB0D4D">
        <w:rPr>
          <w:iCs/>
          <w:sz w:val="24"/>
          <w:szCs w:val="24"/>
          <w:lang w:eastAsia="ru-RU"/>
        </w:rPr>
        <w:t>Договора</w:t>
      </w:r>
      <w:r w:rsidR="00FB0D4D" w:rsidRPr="00FB0D4D">
        <w:rPr>
          <w:sz w:val="24"/>
          <w:szCs w:val="24"/>
        </w:rPr>
        <w:t xml:space="preserve"> на оказание услуг по техническому обслуживанию ВОЛС </w:t>
      </w:r>
      <w:r w:rsidR="00FB0D4D" w:rsidRPr="00FB0D4D">
        <w:rPr>
          <w:snapToGrid w:val="0"/>
          <w:sz w:val="24"/>
          <w:szCs w:val="24"/>
        </w:rPr>
        <w:t xml:space="preserve">для нужд ПАО «МРСК Центра» (филиала </w:t>
      </w:r>
      <w:r w:rsidR="00FB0D4D" w:rsidRPr="00FB0D4D">
        <w:rPr>
          <w:sz w:val="24"/>
          <w:szCs w:val="24"/>
        </w:rPr>
        <w:t>«Курскэнерго»</w:t>
      </w:r>
      <w:r w:rsidR="00862664" w:rsidRPr="00FB0D4D">
        <w:rPr>
          <w:sz w:val="24"/>
          <w:szCs w:val="24"/>
        </w:rPr>
        <w:t xml:space="preserve"> расположенного по адресу:</w:t>
      </w:r>
      <w:proofErr w:type="gramEnd"/>
      <w:r w:rsidR="00862664" w:rsidRPr="00FB0D4D">
        <w:rPr>
          <w:sz w:val="24"/>
          <w:szCs w:val="24"/>
        </w:rPr>
        <w:t xml:space="preserve"> </w:t>
      </w:r>
      <w:proofErr w:type="gramStart"/>
      <w:r w:rsidR="00862664" w:rsidRPr="00FB0D4D">
        <w:rPr>
          <w:sz w:val="24"/>
          <w:szCs w:val="24"/>
        </w:rPr>
        <w:t>РФ, 305029, г. Курск, ул. К. Маркса, 27)</w:t>
      </w:r>
      <w:r w:rsidRPr="00FB0D4D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717F60" w:rsidRPr="00FB0D4D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FB0D4D">
        <w:rPr>
          <w:sz w:val="24"/>
          <w:szCs w:val="24"/>
        </w:rPr>
        <w:t xml:space="preserve">Настоящий </w:t>
      </w:r>
      <w:r w:rsidR="004B5EB3" w:rsidRPr="00FB0D4D">
        <w:rPr>
          <w:sz w:val="24"/>
          <w:szCs w:val="24"/>
        </w:rPr>
        <w:t>З</w:t>
      </w:r>
      <w:r w:rsidRPr="00FB0D4D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FB0D4D">
        <w:rPr>
          <w:sz w:val="24"/>
          <w:szCs w:val="24"/>
        </w:rPr>
        <w:t>электронной торговой площадк</w:t>
      </w:r>
      <w:r w:rsidR="00414AB1" w:rsidRPr="00FB0D4D">
        <w:rPr>
          <w:sz w:val="24"/>
          <w:szCs w:val="24"/>
        </w:rPr>
        <w:t>и</w:t>
      </w:r>
      <w:r w:rsidR="00702B2C" w:rsidRPr="00FB0D4D">
        <w:rPr>
          <w:sz w:val="24"/>
          <w:szCs w:val="24"/>
        </w:rPr>
        <w:t xml:space="preserve"> </w:t>
      </w:r>
      <w:r w:rsidR="000D70B6" w:rsidRPr="00FB0D4D">
        <w:rPr>
          <w:sz w:val="24"/>
          <w:szCs w:val="24"/>
        </w:rPr>
        <w:t>П</w:t>
      </w:r>
      <w:r w:rsidR="00702B2C" w:rsidRPr="00FB0D4D">
        <w:rPr>
          <w:sz w:val="24"/>
          <w:szCs w:val="24"/>
        </w:rPr>
        <w:t>АО «</w:t>
      </w:r>
      <w:proofErr w:type="spellStart"/>
      <w:r w:rsidR="00702B2C" w:rsidRPr="00FB0D4D">
        <w:rPr>
          <w:sz w:val="24"/>
          <w:szCs w:val="24"/>
        </w:rPr>
        <w:t>Россети</w:t>
      </w:r>
      <w:proofErr w:type="spellEnd"/>
      <w:r w:rsidR="00702B2C" w:rsidRPr="00FB0D4D">
        <w:rPr>
          <w:sz w:val="24"/>
          <w:szCs w:val="24"/>
        </w:rPr>
        <w:t xml:space="preserve">» </w:t>
      </w:r>
      <w:hyperlink r:id="rId22" w:history="1">
        <w:r w:rsidR="00862664" w:rsidRPr="00FB0D4D">
          <w:rPr>
            <w:rStyle w:val="a7"/>
            <w:sz w:val="24"/>
            <w:szCs w:val="24"/>
          </w:rPr>
          <w:t>etp.rosseti.ru</w:t>
        </w:r>
      </w:hyperlink>
      <w:r w:rsidR="00862664" w:rsidRPr="00FB0D4D">
        <w:rPr>
          <w:sz w:val="24"/>
          <w:szCs w:val="24"/>
        </w:rPr>
        <w:t xml:space="preserve"> </w:t>
      </w:r>
      <w:r w:rsidR="00702B2C" w:rsidRPr="00FB0D4D">
        <w:rPr>
          <w:sz w:val="24"/>
          <w:szCs w:val="24"/>
        </w:rPr>
        <w:t>(далее — ЭТП)</w:t>
      </w:r>
      <w:r w:rsidR="005B75A6" w:rsidRPr="00FB0D4D">
        <w:rPr>
          <w:sz w:val="24"/>
          <w:szCs w:val="24"/>
        </w:rPr>
        <w:t>.</w:t>
      </w:r>
      <w:bookmarkEnd w:id="15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FB0D4D">
        <w:rPr>
          <w:sz w:val="24"/>
          <w:szCs w:val="24"/>
        </w:rPr>
        <w:t>Заказчик</w:t>
      </w:r>
      <w:r w:rsidR="00702B2C" w:rsidRPr="00FB0D4D">
        <w:rPr>
          <w:sz w:val="24"/>
          <w:szCs w:val="24"/>
        </w:rPr>
        <w:t>:</w:t>
      </w:r>
      <w:r w:rsidR="00702B2C" w:rsidRPr="00C12FA4">
        <w:rPr>
          <w:sz w:val="24"/>
          <w:szCs w:val="24"/>
        </w:rPr>
        <w:t xml:space="preserve">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6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7"/>
    </w:p>
    <w:p w:rsidR="00A40714" w:rsidRPr="00FB0D4D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</w:t>
      </w:r>
      <w:r w:rsidR="00717F60" w:rsidRPr="00FB0D4D">
        <w:rPr>
          <w:sz w:val="24"/>
          <w:szCs w:val="24"/>
        </w:rPr>
        <w:t xml:space="preserve">заключения </w:t>
      </w:r>
      <w:bookmarkEnd w:id="18"/>
      <w:r w:rsidR="00FB0D4D" w:rsidRPr="00FB0D4D">
        <w:rPr>
          <w:iCs/>
          <w:sz w:val="24"/>
          <w:szCs w:val="24"/>
          <w:lang w:eastAsia="ru-RU"/>
        </w:rPr>
        <w:t>Договора</w:t>
      </w:r>
      <w:r w:rsidR="00FB0D4D" w:rsidRPr="00FB0D4D">
        <w:rPr>
          <w:sz w:val="24"/>
          <w:szCs w:val="24"/>
        </w:rPr>
        <w:t xml:space="preserve"> на оказание услуг по техническому обслуживанию ВОЛС </w:t>
      </w:r>
      <w:r w:rsidR="00FB0D4D" w:rsidRPr="00FB0D4D">
        <w:rPr>
          <w:snapToGrid w:val="0"/>
          <w:sz w:val="24"/>
          <w:szCs w:val="24"/>
        </w:rPr>
        <w:t xml:space="preserve">для нужд ПАО «МРСК Центра» (филиала </w:t>
      </w:r>
      <w:r w:rsidR="00FB0D4D" w:rsidRPr="00FB0D4D">
        <w:rPr>
          <w:sz w:val="24"/>
          <w:szCs w:val="24"/>
        </w:rPr>
        <w:t>«Курскэнерго»</w:t>
      </w:r>
      <w:r w:rsidR="00FB0D4D" w:rsidRPr="00FB0D4D">
        <w:rPr>
          <w:snapToGrid w:val="0"/>
          <w:sz w:val="24"/>
          <w:szCs w:val="24"/>
        </w:rPr>
        <w:t>)</w:t>
      </w:r>
      <w:r w:rsidR="00702B2C" w:rsidRPr="00FB0D4D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B0D4D">
        <w:rPr>
          <w:sz w:val="24"/>
          <w:szCs w:val="24"/>
        </w:rPr>
        <w:t xml:space="preserve">Количество лотов: </w:t>
      </w:r>
      <w:r w:rsidRPr="00FB0D4D">
        <w:rPr>
          <w:b/>
          <w:sz w:val="24"/>
          <w:szCs w:val="24"/>
        </w:rPr>
        <w:t>1 (один)</w:t>
      </w:r>
      <w:r w:rsidRPr="00FB0D4D">
        <w:rPr>
          <w:sz w:val="24"/>
          <w:szCs w:val="24"/>
        </w:rPr>
        <w:t>.</w:t>
      </w:r>
    </w:p>
    <w:bookmarkEnd w:id="19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r w:rsidR="00FB0D4D" w:rsidRPr="00FB0D4D">
        <w:rPr>
          <w:sz w:val="24"/>
          <w:szCs w:val="24"/>
        </w:rPr>
        <w:t>с момента заключения договора по 31.12.2018г</w:t>
      </w:r>
      <w:r w:rsidR="00717F60" w:rsidRPr="00FA7326">
        <w:rPr>
          <w:sz w:val="24"/>
          <w:szCs w:val="24"/>
        </w:rPr>
        <w:t>.</w:t>
      </w:r>
      <w:bookmarkEnd w:id="20"/>
    </w:p>
    <w:p w:rsidR="008D2928" w:rsidRPr="00366652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366652">
        <w:rPr>
          <w:sz w:val="24"/>
          <w:szCs w:val="24"/>
        </w:rPr>
        <w:t xml:space="preserve">Оказание услуг Участником будет осуществляться </w:t>
      </w:r>
      <w:r w:rsidRPr="00FB0D4D">
        <w:rPr>
          <w:sz w:val="24"/>
          <w:szCs w:val="24"/>
        </w:rPr>
        <w:t xml:space="preserve">на </w:t>
      </w:r>
      <w:r w:rsidR="00425F34" w:rsidRPr="00FB0D4D">
        <w:rPr>
          <w:sz w:val="24"/>
          <w:szCs w:val="24"/>
        </w:rPr>
        <w:t>территории Р</w:t>
      </w:r>
      <w:r w:rsidR="00A0540E" w:rsidRPr="00FB0D4D">
        <w:rPr>
          <w:sz w:val="24"/>
          <w:szCs w:val="24"/>
        </w:rPr>
        <w:t xml:space="preserve">оссийской </w:t>
      </w:r>
      <w:r w:rsidR="00425F34" w:rsidRPr="00FB0D4D">
        <w:rPr>
          <w:sz w:val="24"/>
          <w:szCs w:val="24"/>
        </w:rPr>
        <w:t>Ф</w:t>
      </w:r>
      <w:r w:rsidR="00A0540E" w:rsidRPr="00FB0D4D">
        <w:rPr>
          <w:sz w:val="24"/>
          <w:szCs w:val="24"/>
        </w:rPr>
        <w:t>едерации</w:t>
      </w:r>
      <w:r w:rsidRPr="00FB0D4D">
        <w:rPr>
          <w:sz w:val="24"/>
          <w:szCs w:val="24"/>
        </w:rPr>
        <w:t>.</w:t>
      </w:r>
      <w:bookmarkEnd w:id="21"/>
    </w:p>
    <w:p w:rsidR="00717F60" w:rsidRPr="00691FB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>безналичный расчет, оплата произво</w:t>
      </w:r>
      <w:r w:rsidR="00FB0D4D">
        <w:rPr>
          <w:iCs/>
          <w:sz w:val="24"/>
          <w:szCs w:val="24"/>
        </w:rPr>
        <w:t>дится в течение 30 (тридцати) календарных</w:t>
      </w:r>
      <w:r w:rsidR="00366652" w:rsidRPr="00366652">
        <w:rPr>
          <w:iCs/>
          <w:sz w:val="24"/>
          <w:szCs w:val="24"/>
        </w:rPr>
        <w:t xml:space="preserve"> </w:t>
      </w:r>
      <w:r w:rsidR="00366652" w:rsidRPr="00691FB1">
        <w:rPr>
          <w:iCs/>
          <w:sz w:val="24"/>
          <w:szCs w:val="24"/>
        </w:rPr>
        <w:t>дней с момента подписания Сторонами Акта об оказании услуг и предоставления счет – фактуры</w:t>
      </w:r>
      <w:r w:rsidRPr="00691FB1">
        <w:rPr>
          <w:iCs/>
          <w:sz w:val="24"/>
          <w:szCs w:val="24"/>
        </w:rPr>
        <w:t>.</w:t>
      </w:r>
      <w:bookmarkEnd w:id="22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lastRenderedPageBreak/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90279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C606DE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C606DE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</w:t>
      </w:r>
      <w:proofErr w:type="gramStart"/>
      <w:r w:rsidR="00717F60" w:rsidRPr="00E71A48">
        <w:rPr>
          <w:sz w:val="24"/>
          <w:szCs w:val="24"/>
        </w:rPr>
        <w:t>имеет правовой статус оферты и</w:t>
      </w:r>
      <w:proofErr w:type="gramEnd"/>
      <w:r w:rsidR="00717F60" w:rsidRPr="00E71A48">
        <w:rPr>
          <w:sz w:val="24"/>
          <w:szCs w:val="24"/>
        </w:rPr>
        <w:t xml:space="preserve">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90280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090FCB" w:rsidRPr="00090FCB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90281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lastRenderedPageBreak/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90282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</w:t>
      </w:r>
      <w:proofErr w:type="gramStart"/>
      <w:r w:rsidR="00717F60" w:rsidRPr="00E71A48">
        <w:rPr>
          <w:sz w:val="24"/>
          <w:szCs w:val="24"/>
        </w:rPr>
        <w:t>отвечает и не имеет</w:t>
      </w:r>
      <w:proofErr w:type="gramEnd"/>
      <w:r w:rsidR="00717F60" w:rsidRPr="00E71A48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E71A48">
        <w:rPr>
          <w:sz w:val="24"/>
          <w:szCs w:val="24"/>
        </w:rPr>
        <w:t xml:space="preserve">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и может</w:t>
      </w:r>
      <w:proofErr w:type="gramEnd"/>
      <w:r w:rsidRPr="00E71A48">
        <w:rPr>
          <w:sz w:val="24"/>
          <w:szCs w:val="24"/>
        </w:rPr>
        <w:t xml:space="preserve">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90283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bookmarkStart w:id="67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8" w:name="_Toc440361306"/>
      <w:bookmarkStart w:id="69" w:name="_Toc440376061"/>
      <w:bookmarkStart w:id="70" w:name="_Toc440376188"/>
      <w:bookmarkStart w:id="71" w:name="_Toc440382453"/>
      <w:bookmarkStart w:id="72" w:name="_Toc440447123"/>
      <w:bookmarkStart w:id="73" w:name="_Toc440632283"/>
      <w:bookmarkStart w:id="74" w:name="_Toc440875056"/>
      <w:bookmarkStart w:id="75" w:name="_Toc441131043"/>
      <w:bookmarkStart w:id="76" w:name="_Toc465774564"/>
      <w:bookmarkStart w:id="77" w:name="_Toc465848793"/>
      <w:bookmarkStart w:id="78" w:name="_Toc468875295"/>
      <w:bookmarkStart w:id="79" w:name="_Toc469488339"/>
      <w:bookmarkStart w:id="80" w:name="_Toc471894860"/>
      <w:bookmarkStart w:id="81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361307"/>
      <w:bookmarkStart w:id="83" w:name="_Toc440376062"/>
      <w:bookmarkStart w:id="84" w:name="_Toc440376189"/>
      <w:bookmarkStart w:id="85" w:name="_Toc440382454"/>
      <w:bookmarkStart w:id="86" w:name="_Toc440447124"/>
      <w:bookmarkStart w:id="87" w:name="_Toc440632284"/>
      <w:bookmarkStart w:id="88" w:name="_Toc440875057"/>
      <w:bookmarkStart w:id="89" w:name="_Toc441131044"/>
      <w:bookmarkStart w:id="90" w:name="_Toc465774565"/>
      <w:bookmarkStart w:id="91" w:name="_Toc465848794"/>
      <w:bookmarkStart w:id="92" w:name="_Toc468875296"/>
      <w:bookmarkStart w:id="93" w:name="_Toc469488340"/>
      <w:bookmarkStart w:id="94" w:name="_Toc471894861"/>
      <w:bookmarkStart w:id="95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6" w:name="_Toc440361308"/>
      <w:bookmarkStart w:id="97" w:name="_Toc440376063"/>
      <w:bookmarkStart w:id="98" w:name="_Toc440376190"/>
      <w:bookmarkStart w:id="99" w:name="_Toc440382455"/>
      <w:bookmarkStart w:id="100" w:name="_Toc440447125"/>
      <w:bookmarkStart w:id="101" w:name="_Toc440632285"/>
      <w:bookmarkStart w:id="102" w:name="_Toc440875058"/>
      <w:bookmarkStart w:id="103" w:name="_Toc441131045"/>
      <w:bookmarkStart w:id="104" w:name="_Toc465774566"/>
      <w:bookmarkStart w:id="105" w:name="_Toc465848795"/>
      <w:bookmarkStart w:id="106" w:name="_Toc468875297"/>
      <w:bookmarkStart w:id="107" w:name="_Toc469488341"/>
      <w:bookmarkStart w:id="108" w:name="_Toc471894862"/>
      <w:bookmarkStart w:id="109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090FCB" w:rsidRPr="00090FCB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0" w:name="_Toc440361309"/>
      <w:bookmarkStart w:id="111" w:name="_Toc440376064"/>
      <w:bookmarkStart w:id="112" w:name="_Toc440376191"/>
      <w:bookmarkStart w:id="113" w:name="_Toc440382456"/>
      <w:bookmarkStart w:id="114" w:name="_Toc440447126"/>
      <w:bookmarkStart w:id="115" w:name="_Toc440632286"/>
      <w:bookmarkStart w:id="116" w:name="_Toc440875059"/>
      <w:bookmarkStart w:id="117" w:name="_Toc441131046"/>
      <w:bookmarkStart w:id="118" w:name="_Toc465774567"/>
      <w:bookmarkStart w:id="119" w:name="_Toc465848796"/>
      <w:bookmarkStart w:id="120" w:name="_Toc468875298"/>
      <w:bookmarkStart w:id="121" w:name="_Toc469488342"/>
      <w:bookmarkStart w:id="122" w:name="_Toc471894863"/>
      <w:bookmarkStart w:id="123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 xml:space="preserve">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</w:t>
      </w:r>
      <w:proofErr w:type="gramEnd"/>
      <w:r w:rsidRPr="002D4BC6">
        <w:rPr>
          <w:b w:val="0"/>
          <w:szCs w:val="24"/>
        </w:rPr>
        <w:t xml:space="preserve">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4" w:name="_Toc440361310"/>
      <w:bookmarkStart w:id="125" w:name="_Toc440376065"/>
      <w:bookmarkStart w:id="126" w:name="_Toc440376192"/>
      <w:bookmarkStart w:id="127" w:name="_Toc440382457"/>
      <w:bookmarkStart w:id="128" w:name="_Toc440447127"/>
      <w:bookmarkStart w:id="129" w:name="_Toc440632287"/>
      <w:bookmarkStart w:id="130" w:name="_Toc440875060"/>
      <w:bookmarkStart w:id="131" w:name="_Toc441131047"/>
      <w:bookmarkStart w:id="132" w:name="_Toc465774568"/>
      <w:bookmarkStart w:id="133" w:name="_Toc465848797"/>
      <w:bookmarkStart w:id="134" w:name="_Toc468875299"/>
      <w:bookmarkStart w:id="135" w:name="_Toc469488343"/>
      <w:bookmarkStart w:id="136" w:name="_Toc471894864"/>
      <w:bookmarkStart w:id="137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8" w:name="_Проект_договора"/>
      <w:bookmarkStart w:id="139" w:name="_Ref305973574"/>
      <w:bookmarkStart w:id="140" w:name="_Ref440272931"/>
      <w:bookmarkStart w:id="141" w:name="_Ref440274025"/>
      <w:bookmarkStart w:id="142" w:name="_Ref440292752"/>
      <w:bookmarkStart w:id="143" w:name="_Toc498590290"/>
      <w:bookmarkEnd w:id="53"/>
      <w:bookmarkEnd w:id="138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9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40"/>
      <w:bookmarkEnd w:id="141"/>
      <w:bookmarkEnd w:id="142"/>
      <w:bookmarkEnd w:id="143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4" w:name="_Toc498590291"/>
      <w:r w:rsidRPr="006238AF">
        <w:t>Проект договора</w:t>
      </w:r>
      <w:bookmarkEnd w:id="144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5" w:name="_Toc439238031"/>
      <w:bookmarkStart w:id="146" w:name="_Toc439238153"/>
      <w:bookmarkStart w:id="147" w:name="_Toc439252705"/>
      <w:bookmarkStart w:id="148" w:name="_Toc439323563"/>
      <w:bookmarkStart w:id="149" w:name="_Toc439323679"/>
      <w:bookmarkStart w:id="150" w:name="_Toc440361313"/>
      <w:bookmarkStart w:id="151" w:name="_Toc440376068"/>
      <w:bookmarkStart w:id="152" w:name="_Toc440376195"/>
      <w:bookmarkStart w:id="153" w:name="_Toc440382460"/>
      <w:bookmarkStart w:id="154" w:name="_Toc440447130"/>
      <w:bookmarkStart w:id="155" w:name="_Toc440632290"/>
      <w:bookmarkStart w:id="156" w:name="_Toc440875063"/>
      <w:bookmarkStart w:id="157" w:name="_Toc441131050"/>
      <w:bookmarkStart w:id="158" w:name="_Toc465774571"/>
      <w:bookmarkStart w:id="159" w:name="_Toc465848800"/>
      <w:bookmarkStart w:id="160" w:name="_Toc468875302"/>
      <w:bookmarkStart w:id="161" w:name="_Toc469488346"/>
      <w:bookmarkStart w:id="162" w:name="_Toc471894867"/>
      <w:bookmarkStart w:id="163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4" w:name="_Toc439238032"/>
      <w:bookmarkStart w:id="165" w:name="_Toc439238154"/>
      <w:bookmarkStart w:id="166" w:name="_Toc439252706"/>
      <w:bookmarkStart w:id="167" w:name="_Toc439323564"/>
      <w:bookmarkStart w:id="168" w:name="_Toc439323680"/>
      <w:bookmarkStart w:id="169" w:name="_Toc440361314"/>
      <w:bookmarkStart w:id="170" w:name="_Toc440376069"/>
      <w:bookmarkStart w:id="171" w:name="_Toc440376196"/>
      <w:bookmarkStart w:id="172" w:name="_Toc440382461"/>
      <w:bookmarkStart w:id="173" w:name="_Toc440447131"/>
      <w:bookmarkStart w:id="174" w:name="_Toc440632291"/>
      <w:bookmarkStart w:id="175" w:name="_Toc440875064"/>
      <w:bookmarkStart w:id="176" w:name="_Toc441131051"/>
      <w:bookmarkStart w:id="177" w:name="_Toc465774572"/>
      <w:bookmarkStart w:id="178" w:name="_Toc465848801"/>
      <w:bookmarkStart w:id="179" w:name="_Toc468875303"/>
      <w:bookmarkStart w:id="180" w:name="_Toc469488347"/>
      <w:bookmarkStart w:id="181" w:name="_Toc471894868"/>
      <w:bookmarkStart w:id="182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3" w:name="_Toc439238033"/>
      <w:bookmarkStart w:id="184" w:name="_Toc439238155"/>
      <w:bookmarkStart w:id="185" w:name="_Toc439252707"/>
      <w:bookmarkStart w:id="186" w:name="_Toc439323565"/>
      <w:bookmarkStart w:id="187" w:name="_Toc439323681"/>
      <w:bookmarkStart w:id="188" w:name="_Toc440361315"/>
      <w:bookmarkStart w:id="189" w:name="_Toc440376070"/>
      <w:bookmarkStart w:id="190" w:name="_Toc440376197"/>
      <w:bookmarkStart w:id="191" w:name="_Toc440382462"/>
      <w:bookmarkStart w:id="192" w:name="_Toc440447132"/>
      <w:bookmarkStart w:id="193" w:name="_Toc440632292"/>
      <w:bookmarkStart w:id="194" w:name="_Toc440875065"/>
      <w:bookmarkStart w:id="195" w:name="_Toc441131052"/>
      <w:bookmarkStart w:id="196" w:name="_Toc465774573"/>
      <w:bookmarkStart w:id="197" w:name="_Toc465848802"/>
      <w:bookmarkStart w:id="198" w:name="_Toc468875304"/>
      <w:bookmarkStart w:id="199" w:name="_Toc469488348"/>
      <w:bookmarkStart w:id="200" w:name="_Toc471894869"/>
      <w:bookmarkStart w:id="201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2" w:name="_Toc440875066"/>
      <w:bookmarkStart w:id="203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2"/>
      <w:bookmarkEnd w:id="20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4" w:name="_Toc439238157"/>
      <w:bookmarkStart w:id="205" w:name="_Toc439252709"/>
      <w:bookmarkStart w:id="206" w:name="_Toc439323567"/>
      <w:bookmarkStart w:id="207" w:name="_Toc439323683"/>
      <w:bookmarkStart w:id="208" w:name="_Toc440361317"/>
      <w:bookmarkStart w:id="209" w:name="_Toc440376072"/>
      <w:bookmarkStart w:id="210" w:name="_Toc440376199"/>
      <w:bookmarkStart w:id="211" w:name="_Toc440382464"/>
      <w:bookmarkStart w:id="212" w:name="_Toc440447134"/>
      <w:bookmarkStart w:id="213" w:name="_Toc440632294"/>
      <w:bookmarkStart w:id="214" w:name="_Toc440875067"/>
      <w:bookmarkStart w:id="215" w:name="_Toc441131054"/>
      <w:bookmarkStart w:id="216" w:name="_Toc465774575"/>
      <w:bookmarkStart w:id="217" w:name="_Toc465848804"/>
      <w:bookmarkStart w:id="218" w:name="_Toc468875306"/>
      <w:bookmarkStart w:id="219" w:name="_Toc469488350"/>
      <w:bookmarkStart w:id="220" w:name="_Toc471894871"/>
      <w:bookmarkStart w:id="221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2" w:name="_Toc439238158"/>
      <w:bookmarkStart w:id="223" w:name="_Toc439252710"/>
      <w:bookmarkStart w:id="224" w:name="_Toc439323568"/>
      <w:bookmarkStart w:id="225" w:name="_Toc439323684"/>
      <w:bookmarkStart w:id="226" w:name="_Toc440361318"/>
      <w:bookmarkStart w:id="227" w:name="_Toc440376073"/>
      <w:bookmarkStart w:id="228" w:name="_Toc440376200"/>
      <w:bookmarkStart w:id="229" w:name="_Toc440382465"/>
      <w:bookmarkStart w:id="230" w:name="_Toc440447135"/>
      <w:bookmarkStart w:id="231" w:name="_Toc440632295"/>
      <w:bookmarkStart w:id="232" w:name="_Toc440875068"/>
      <w:bookmarkStart w:id="233" w:name="_Toc441131055"/>
      <w:bookmarkStart w:id="234" w:name="_Toc465774576"/>
      <w:bookmarkStart w:id="235" w:name="_Toc465848805"/>
      <w:bookmarkStart w:id="236" w:name="_Toc468875307"/>
      <w:bookmarkStart w:id="237" w:name="_Toc469488351"/>
      <w:bookmarkStart w:id="238" w:name="_Toc471894872"/>
      <w:bookmarkStart w:id="239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40" w:name="_Toc439238159"/>
      <w:bookmarkStart w:id="241" w:name="_Toc439252711"/>
      <w:bookmarkStart w:id="242" w:name="_Toc439323569"/>
      <w:bookmarkStart w:id="243" w:name="_Toc439323685"/>
      <w:bookmarkStart w:id="244" w:name="_Ref440270867"/>
      <w:bookmarkStart w:id="245" w:name="_Toc440361319"/>
      <w:bookmarkStart w:id="246" w:name="_Toc440376074"/>
      <w:bookmarkStart w:id="247" w:name="_Toc440376201"/>
      <w:bookmarkStart w:id="248" w:name="_Toc440382466"/>
      <w:bookmarkStart w:id="249" w:name="_Toc440447136"/>
      <w:bookmarkStart w:id="250" w:name="_Toc440632296"/>
      <w:bookmarkStart w:id="251" w:name="_Toc440875069"/>
      <w:bookmarkStart w:id="252" w:name="_Toc441131056"/>
      <w:bookmarkStart w:id="253" w:name="_Toc465774577"/>
      <w:bookmarkStart w:id="254" w:name="_Toc465848806"/>
      <w:bookmarkStart w:id="255" w:name="_Toc468875308"/>
      <w:bookmarkStart w:id="256" w:name="_Toc469488352"/>
      <w:bookmarkStart w:id="257" w:name="_Toc471894873"/>
      <w:bookmarkStart w:id="258" w:name="_Toc498590298"/>
      <w:r w:rsidRPr="003303E9">
        <w:rPr>
          <w:b w:val="0"/>
        </w:rPr>
        <w:t>Текст Антикоррупционной оговорки: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</w:t>
      </w:r>
      <w:proofErr w:type="gramStart"/>
      <w:r w:rsidRPr="00796F09">
        <w:rPr>
          <w:sz w:val="24"/>
          <w:szCs w:val="24"/>
        </w:rPr>
        <w:t>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796F09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498590299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3"/>
      <w:bookmarkEnd w:id="26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8354"/>
      <w:bookmarkStart w:id="267" w:name="_Toc471894875"/>
      <w:bookmarkStart w:id="268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5"/>
      <w:bookmarkEnd w:id="266"/>
      <w:bookmarkEnd w:id="267"/>
      <w:bookmarkEnd w:id="26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9" w:name="_Toc469470559"/>
      <w:bookmarkStart w:id="270" w:name="_Toc469488355"/>
      <w:bookmarkStart w:id="271" w:name="_Toc471894876"/>
      <w:bookmarkStart w:id="272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9"/>
      <w:bookmarkEnd w:id="270"/>
      <w:bookmarkEnd w:id="271"/>
      <w:bookmarkEnd w:id="27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3" w:name="_Ref469470272"/>
      <w:bookmarkStart w:id="274" w:name="_Toc469470560"/>
      <w:bookmarkStart w:id="275" w:name="_Toc469488356"/>
      <w:bookmarkStart w:id="276" w:name="_Toc471894877"/>
      <w:bookmarkStart w:id="277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3"/>
      <w:bookmarkEnd w:id="274"/>
      <w:bookmarkEnd w:id="275"/>
      <w:bookmarkEnd w:id="276"/>
      <w:bookmarkEnd w:id="27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8" w:name="_Toc469470561"/>
      <w:bookmarkStart w:id="279" w:name="_Toc469488357"/>
      <w:bookmarkStart w:id="280" w:name="_Toc471894878"/>
      <w:bookmarkStart w:id="281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8"/>
      <w:bookmarkEnd w:id="279"/>
      <w:bookmarkEnd w:id="280"/>
      <w:bookmarkEnd w:id="28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2"/>
      <w:bookmarkStart w:id="283" w:name="_Toc469488358"/>
      <w:bookmarkStart w:id="284" w:name="_Toc471894879"/>
      <w:bookmarkStart w:id="285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2"/>
      <w:bookmarkEnd w:id="283"/>
      <w:bookmarkEnd w:id="284"/>
      <w:bookmarkEnd w:id="28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3"/>
      <w:bookmarkStart w:id="287" w:name="_Toc469488359"/>
      <w:bookmarkStart w:id="288" w:name="_Toc471894880"/>
      <w:bookmarkStart w:id="289" w:name="_Toc498590305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6"/>
      <w:bookmarkEnd w:id="287"/>
      <w:bookmarkEnd w:id="288"/>
      <w:bookmarkEnd w:id="289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4"/>
      <w:bookmarkStart w:id="291" w:name="_Toc469488360"/>
      <w:bookmarkStart w:id="292" w:name="_Toc471894881"/>
      <w:bookmarkStart w:id="293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90"/>
      <w:bookmarkEnd w:id="291"/>
      <w:bookmarkEnd w:id="292"/>
      <w:bookmarkEnd w:id="29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4" w:name="_Ref303711222"/>
      <w:bookmarkStart w:id="295" w:name="_Ref311232052"/>
      <w:bookmarkStart w:id="296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4"/>
      <w:r w:rsidR="00D51A0B" w:rsidRPr="00E71A48">
        <w:rPr>
          <w:szCs w:val="24"/>
        </w:rPr>
        <w:t>Заявок</w:t>
      </w:r>
      <w:bookmarkEnd w:id="295"/>
      <w:bookmarkEnd w:id="29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7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8" w:name="_Toc439323688"/>
      <w:bookmarkStart w:id="299" w:name="_Toc440361322"/>
      <w:bookmarkStart w:id="300" w:name="_Toc440376077"/>
      <w:bookmarkStart w:id="301" w:name="_Toc440376204"/>
      <w:bookmarkStart w:id="302" w:name="_Toc440382469"/>
      <w:bookmarkStart w:id="303" w:name="_Toc440447139"/>
      <w:bookmarkStart w:id="304" w:name="_Toc440632299"/>
      <w:bookmarkStart w:id="305" w:name="_Toc440875072"/>
      <w:bookmarkStart w:id="306" w:name="_Toc441131059"/>
      <w:bookmarkStart w:id="307" w:name="_Toc465774580"/>
      <w:bookmarkStart w:id="308" w:name="_Toc465848809"/>
      <w:bookmarkStart w:id="309" w:name="_Toc468875311"/>
      <w:bookmarkStart w:id="310" w:name="_Toc469488363"/>
      <w:bookmarkStart w:id="311" w:name="_Toc471894884"/>
      <w:bookmarkStart w:id="312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28_922829174"/>
      <w:bookmarkEnd w:id="31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2_922829174"/>
      <w:bookmarkEnd w:id="31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090FCB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4_922829174"/>
      <w:bookmarkEnd w:id="31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6" w:name="__RefNumPara__836_922829174"/>
      <w:bookmarkEnd w:id="31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090FCB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7" w:name="_Toc439323689"/>
      <w:bookmarkStart w:id="318" w:name="_Toc440361323"/>
      <w:bookmarkStart w:id="319" w:name="_Toc440376078"/>
      <w:bookmarkStart w:id="320" w:name="_Toc440376205"/>
      <w:bookmarkStart w:id="321" w:name="_Toc440382470"/>
      <w:bookmarkStart w:id="322" w:name="_Toc440447140"/>
      <w:bookmarkStart w:id="323" w:name="_Toc440632300"/>
      <w:bookmarkStart w:id="324" w:name="_Toc440875073"/>
      <w:bookmarkStart w:id="325" w:name="_Toc441131060"/>
      <w:bookmarkStart w:id="326" w:name="_Toc465774581"/>
      <w:bookmarkStart w:id="327" w:name="_Toc465848810"/>
      <w:bookmarkStart w:id="328" w:name="_Toc468875312"/>
      <w:bookmarkStart w:id="329" w:name="_Toc469488364"/>
      <w:bookmarkStart w:id="330" w:name="_Toc471894885"/>
      <w:bookmarkStart w:id="331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2" w:name="_Ref303250835"/>
      <w:bookmarkStart w:id="333" w:name="_Ref305973033"/>
      <w:bookmarkStart w:id="334" w:name="_Toc498590311"/>
      <w:bookmarkStart w:id="335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2"/>
      <w:r w:rsidRPr="00E71A48">
        <w:t xml:space="preserve"> по запросу предложений</w:t>
      </w:r>
      <w:bookmarkEnd w:id="333"/>
      <w:bookmarkEnd w:id="334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публикации не </w:t>
      </w:r>
      <w:proofErr w:type="gramStart"/>
      <w:r w:rsidRPr="00E71A48">
        <w:rPr>
          <w:sz w:val="24"/>
          <w:szCs w:val="24"/>
        </w:rPr>
        <w:t>являются официальными и не влекут</w:t>
      </w:r>
      <w:proofErr w:type="gramEnd"/>
      <w:r w:rsidRPr="00E71A48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6" w:name="__RefNumPara__444_922829174"/>
      <w:bookmarkStart w:id="337" w:name="_Ref191386216"/>
      <w:bookmarkStart w:id="338" w:name="_Ref305973147"/>
      <w:bookmarkStart w:id="339" w:name="_Toc498590312"/>
      <w:bookmarkEnd w:id="335"/>
      <w:bookmarkEnd w:id="336"/>
      <w:r w:rsidRPr="00E71A48">
        <w:lastRenderedPageBreak/>
        <w:t xml:space="preserve">Подготовка </w:t>
      </w:r>
      <w:bookmarkEnd w:id="337"/>
      <w:r w:rsidRPr="00E71A48">
        <w:t>Заявок</w:t>
      </w:r>
      <w:bookmarkEnd w:id="338"/>
      <w:bookmarkEnd w:id="33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361326"/>
      <w:bookmarkStart w:id="342" w:name="_Toc440376081"/>
      <w:bookmarkStart w:id="343" w:name="_Toc440376208"/>
      <w:bookmarkStart w:id="344" w:name="_Toc440382473"/>
      <w:bookmarkStart w:id="345" w:name="_Toc440447143"/>
      <w:bookmarkStart w:id="346" w:name="_Toc440632303"/>
      <w:bookmarkStart w:id="347" w:name="_Toc440875076"/>
      <w:bookmarkStart w:id="348" w:name="_Toc441131063"/>
      <w:bookmarkStart w:id="349" w:name="_Toc465774584"/>
      <w:bookmarkStart w:id="350" w:name="_Toc465848813"/>
      <w:bookmarkStart w:id="351" w:name="_Toc468875315"/>
      <w:bookmarkStart w:id="352" w:name="_Toc469488367"/>
      <w:bookmarkStart w:id="353" w:name="_Toc471894888"/>
      <w:bookmarkStart w:id="354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5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  <w:proofErr w:type="gramEnd"/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6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090FCB" w:rsidRPr="00090FCB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090FCB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7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361327"/>
      <w:bookmarkStart w:id="364" w:name="_Toc440376082"/>
      <w:bookmarkStart w:id="365" w:name="_Toc440376209"/>
      <w:bookmarkStart w:id="366" w:name="_Toc440382474"/>
      <w:bookmarkStart w:id="367" w:name="_Toc440447144"/>
      <w:bookmarkStart w:id="368" w:name="_Toc440632304"/>
      <w:bookmarkStart w:id="369" w:name="_Toc440875077"/>
      <w:bookmarkStart w:id="370" w:name="_Toc441131064"/>
      <w:bookmarkStart w:id="371" w:name="_Toc465774585"/>
      <w:bookmarkStart w:id="372" w:name="_Toc465848814"/>
      <w:bookmarkStart w:id="373" w:name="_Toc468875316"/>
      <w:bookmarkStart w:id="374" w:name="_Toc469488368"/>
      <w:bookmarkStart w:id="375" w:name="_Toc471894889"/>
      <w:bookmarkStart w:id="376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60"/>
      <w:bookmarkEnd w:id="361"/>
      <w:bookmarkEnd w:id="362"/>
      <w:r w:rsidRPr="00E71A48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361328"/>
      <w:bookmarkStart w:id="379" w:name="_Toc440376083"/>
      <w:bookmarkStart w:id="380" w:name="_Toc440376210"/>
      <w:bookmarkStart w:id="381" w:name="_Toc440382475"/>
      <w:bookmarkStart w:id="382" w:name="_Toc440447145"/>
      <w:bookmarkStart w:id="383" w:name="_Toc440632305"/>
      <w:bookmarkStart w:id="384" w:name="_Toc440875078"/>
      <w:bookmarkStart w:id="385" w:name="_Toc441131065"/>
      <w:bookmarkStart w:id="386" w:name="_Toc465774586"/>
      <w:bookmarkStart w:id="387" w:name="_Toc465848815"/>
      <w:bookmarkStart w:id="388" w:name="_Toc468875317"/>
      <w:bookmarkStart w:id="389" w:name="_Toc469488369"/>
      <w:bookmarkStart w:id="390" w:name="_Toc471894890"/>
      <w:bookmarkStart w:id="391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2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361329"/>
      <w:bookmarkStart w:id="395" w:name="_Toc440376084"/>
      <w:bookmarkStart w:id="396" w:name="_Toc440376211"/>
      <w:bookmarkStart w:id="397" w:name="_Toc440382476"/>
      <w:bookmarkStart w:id="398" w:name="_Toc440447146"/>
      <w:bookmarkStart w:id="399" w:name="_Toc440632306"/>
      <w:bookmarkStart w:id="400" w:name="_Toc440875079"/>
      <w:bookmarkStart w:id="401" w:name="_Toc441131066"/>
      <w:bookmarkStart w:id="402" w:name="_Toc465774587"/>
      <w:bookmarkStart w:id="403" w:name="_Toc465848816"/>
      <w:bookmarkStart w:id="404" w:name="_Toc468875318"/>
      <w:bookmarkStart w:id="405" w:name="_Toc469488370"/>
      <w:bookmarkStart w:id="406" w:name="_Toc471894891"/>
      <w:bookmarkStart w:id="407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8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9" w:name="_Toc440361330"/>
      <w:bookmarkStart w:id="410" w:name="_Toc440376085"/>
      <w:bookmarkStart w:id="411" w:name="_Toc440376212"/>
      <w:bookmarkStart w:id="412" w:name="_Toc440382477"/>
      <w:bookmarkStart w:id="413" w:name="_Toc440447147"/>
      <w:bookmarkStart w:id="414" w:name="_Toc440632307"/>
      <w:bookmarkStart w:id="415" w:name="_Toc440875080"/>
      <w:bookmarkStart w:id="416" w:name="_Toc441131067"/>
      <w:bookmarkStart w:id="417" w:name="_Toc465774588"/>
      <w:bookmarkStart w:id="418" w:name="_Toc465848817"/>
      <w:bookmarkStart w:id="419" w:name="_Toc468875319"/>
      <w:bookmarkStart w:id="420" w:name="_Toc469488371"/>
      <w:bookmarkStart w:id="421" w:name="_Toc471894892"/>
      <w:bookmarkStart w:id="422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3" w:name="_Toc440361331"/>
      <w:bookmarkStart w:id="424" w:name="_Toc440376086"/>
      <w:bookmarkStart w:id="425" w:name="_Toc440376213"/>
      <w:bookmarkStart w:id="426" w:name="_Toc440382478"/>
      <w:bookmarkStart w:id="427" w:name="_Toc440447148"/>
      <w:bookmarkStart w:id="428" w:name="_Toc440632308"/>
      <w:bookmarkStart w:id="429" w:name="_Toc440875081"/>
      <w:bookmarkStart w:id="430" w:name="_Toc441131068"/>
      <w:bookmarkStart w:id="431" w:name="_Toc465774589"/>
      <w:bookmarkStart w:id="432" w:name="_Toc465848818"/>
      <w:bookmarkStart w:id="433" w:name="_Toc468875320"/>
      <w:bookmarkStart w:id="434" w:name="_Toc469488372"/>
      <w:bookmarkStart w:id="435" w:name="_Toc471894893"/>
      <w:bookmarkStart w:id="436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FB0D4D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</w:t>
      </w:r>
      <w:proofErr w:type="gramStart"/>
      <w:r w:rsidRPr="00E71A48">
        <w:rPr>
          <w:bCs w:val="0"/>
          <w:sz w:val="24"/>
          <w:szCs w:val="24"/>
        </w:rPr>
        <w:t xml:space="preserve">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</w:t>
      </w:r>
      <w:proofErr w:type="gramEnd"/>
      <w:r w:rsidRPr="00E71A48">
        <w:rPr>
          <w:bCs w:val="0"/>
          <w:sz w:val="24"/>
          <w:szCs w:val="24"/>
        </w:rPr>
        <w:t xml:space="preserve"> изменению при изменении официального </w:t>
      </w:r>
      <w:r w:rsidRPr="00FB0D4D">
        <w:rPr>
          <w:bCs w:val="0"/>
          <w:sz w:val="24"/>
          <w:szCs w:val="24"/>
        </w:rPr>
        <w:t>курса валюты.</w:t>
      </w:r>
    </w:p>
    <w:p w:rsidR="00717F60" w:rsidRPr="00FB0D4D" w:rsidRDefault="00717F60" w:rsidP="00E71A48">
      <w:pPr>
        <w:pStyle w:val="3"/>
        <w:spacing w:line="264" w:lineRule="auto"/>
        <w:rPr>
          <w:szCs w:val="24"/>
        </w:rPr>
      </w:pPr>
      <w:bookmarkStart w:id="437" w:name="_Toc440361332"/>
      <w:bookmarkStart w:id="438" w:name="_Toc440376087"/>
      <w:bookmarkStart w:id="439" w:name="_Toc440376214"/>
      <w:bookmarkStart w:id="440" w:name="_Toc440382479"/>
      <w:bookmarkStart w:id="441" w:name="_Toc440447149"/>
      <w:bookmarkStart w:id="442" w:name="_Toc440632309"/>
      <w:bookmarkStart w:id="443" w:name="_Toc440875082"/>
      <w:bookmarkStart w:id="444" w:name="_Toc441131069"/>
      <w:bookmarkStart w:id="445" w:name="_Toc465774590"/>
      <w:bookmarkStart w:id="446" w:name="_Toc465848819"/>
      <w:bookmarkStart w:id="447" w:name="_Ref468874794"/>
      <w:bookmarkStart w:id="448" w:name="_Toc468875321"/>
      <w:bookmarkStart w:id="449" w:name="_Toc469488373"/>
      <w:bookmarkStart w:id="450" w:name="_Toc471894894"/>
      <w:bookmarkStart w:id="451" w:name="_Toc498590319"/>
      <w:r w:rsidRPr="00FB0D4D">
        <w:rPr>
          <w:szCs w:val="24"/>
        </w:rPr>
        <w:t xml:space="preserve">Начальная (максимальная) цена </w:t>
      </w:r>
      <w:r w:rsidR="00123C70" w:rsidRPr="00FB0D4D">
        <w:rPr>
          <w:szCs w:val="24"/>
        </w:rPr>
        <w:t>Договор</w:t>
      </w:r>
      <w:r w:rsidRPr="00FB0D4D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FB0D4D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B0D4D">
        <w:rPr>
          <w:bCs w:val="0"/>
          <w:sz w:val="24"/>
          <w:szCs w:val="24"/>
        </w:rPr>
        <w:t xml:space="preserve">Начальная (максимальная) цена </w:t>
      </w:r>
      <w:r w:rsidR="00123C70" w:rsidRPr="00FB0D4D">
        <w:rPr>
          <w:bCs w:val="0"/>
          <w:sz w:val="24"/>
          <w:szCs w:val="24"/>
        </w:rPr>
        <w:t>Договор</w:t>
      </w:r>
      <w:r w:rsidRPr="00FB0D4D">
        <w:rPr>
          <w:bCs w:val="0"/>
          <w:sz w:val="24"/>
          <w:szCs w:val="24"/>
        </w:rPr>
        <w:t>а</w:t>
      </w:r>
      <w:r w:rsidR="00216641" w:rsidRPr="00FB0D4D">
        <w:rPr>
          <w:bCs w:val="0"/>
          <w:sz w:val="24"/>
          <w:szCs w:val="24"/>
        </w:rPr>
        <w:t>:</w:t>
      </w:r>
    </w:p>
    <w:p w:rsidR="00717F60" w:rsidRPr="00FB0D4D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FB0D4D">
        <w:rPr>
          <w:b/>
          <w:bCs w:val="0"/>
          <w:sz w:val="24"/>
          <w:szCs w:val="24"/>
          <w:u w:val="single"/>
        </w:rPr>
        <w:t>По Лоту №1:</w:t>
      </w:r>
      <w:r w:rsidR="00717F60" w:rsidRPr="00FB0D4D">
        <w:rPr>
          <w:bCs w:val="0"/>
          <w:sz w:val="24"/>
          <w:szCs w:val="24"/>
        </w:rPr>
        <w:t xml:space="preserve"> </w:t>
      </w:r>
      <w:r w:rsidR="00FB0D4D" w:rsidRPr="00FB0D4D">
        <w:rPr>
          <w:b/>
          <w:sz w:val="24"/>
          <w:szCs w:val="24"/>
        </w:rPr>
        <w:t>677 966,00</w:t>
      </w:r>
      <w:r w:rsidR="00FB0D4D" w:rsidRPr="00FB0D4D">
        <w:rPr>
          <w:sz w:val="24"/>
          <w:szCs w:val="24"/>
        </w:rPr>
        <w:t xml:space="preserve"> (Шестьсот семьдесят семь тысяч девятьсот шестьдесят шесть) рублей 00 коп. РФ, без учета НДС;</w:t>
      </w:r>
      <w:r w:rsidR="00FB0D4D" w:rsidRPr="00FB0D4D">
        <w:rPr>
          <w:b/>
          <w:sz w:val="24"/>
          <w:szCs w:val="24"/>
        </w:rPr>
        <w:t xml:space="preserve"> </w:t>
      </w:r>
      <w:r w:rsidR="00FB0D4D" w:rsidRPr="00FB0D4D">
        <w:rPr>
          <w:sz w:val="24"/>
          <w:szCs w:val="24"/>
        </w:rPr>
        <w:t>НДС составляет</w:t>
      </w:r>
      <w:r w:rsidR="00FB0D4D" w:rsidRPr="00FB0D4D">
        <w:rPr>
          <w:b/>
          <w:sz w:val="24"/>
          <w:szCs w:val="24"/>
        </w:rPr>
        <w:t xml:space="preserve"> 122 033,88</w:t>
      </w:r>
      <w:r w:rsidR="00FB0D4D" w:rsidRPr="00FB0D4D">
        <w:rPr>
          <w:sz w:val="24"/>
          <w:szCs w:val="24"/>
        </w:rPr>
        <w:t xml:space="preserve"> (Сто двадцать две тысячи тридцать три) рубля 88 коп. РФ;</w:t>
      </w:r>
      <w:r w:rsidR="00FB0D4D" w:rsidRPr="00FB0D4D">
        <w:rPr>
          <w:b/>
          <w:sz w:val="24"/>
          <w:szCs w:val="24"/>
        </w:rPr>
        <w:t xml:space="preserve"> 799 999,88</w:t>
      </w:r>
      <w:r w:rsidR="00FB0D4D" w:rsidRPr="00FB0D4D">
        <w:rPr>
          <w:sz w:val="24"/>
          <w:szCs w:val="24"/>
        </w:rPr>
        <w:t xml:space="preserve"> (Семьсот девяносто девять тысяч девятьсот девяносто девять) рублей 88 коп. РФ, с учетом НДС</w:t>
      </w:r>
      <w:r w:rsidR="00FB0D4D" w:rsidRPr="00FB0D4D">
        <w:rPr>
          <w:sz w:val="24"/>
          <w:szCs w:val="24"/>
        </w:rPr>
        <w:t>.</w:t>
      </w:r>
    </w:p>
    <w:p w:rsidR="004F657D" w:rsidRPr="00FB0D4D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B0D4D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FB0D4D">
        <w:rPr>
          <w:sz w:val="24"/>
          <w:szCs w:val="24"/>
        </w:rPr>
        <w:t>Договора (Лота)</w:t>
      </w:r>
      <w:r w:rsidR="004F657D" w:rsidRPr="00FB0D4D">
        <w:rPr>
          <w:bCs w:val="0"/>
          <w:sz w:val="24"/>
          <w:szCs w:val="24"/>
        </w:rPr>
        <w:t>.</w:t>
      </w:r>
    </w:p>
    <w:p w:rsidR="00546518" w:rsidRPr="00FB0D4D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B0D4D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 w:rsidRPr="00FB0D4D">
        <w:rPr>
          <w:sz w:val="24"/>
          <w:szCs w:val="24"/>
        </w:rPr>
        <w:t>Договора (Лота)</w:t>
      </w:r>
      <w:r w:rsidRPr="00FB0D4D">
        <w:rPr>
          <w:sz w:val="24"/>
          <w:szCs w:val="24"/>
        </w:rPr>
        <w:t xml:space="preserve"> по данному филиалу</w:t>
      </w:r>
      <w:r w:rsidR="00546518" w:rsidRPr="00FB0D4D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EB7BE2">
        <w:rPr>
          <w:bCs w:val="0"/>
          <w:sz w:val="24"/>
          <w:szCs w:val="24"/>
        </w:rPr>
        <w:t>оценивает и сопоставляет</w:t>
      </w:r>
      <w:proofErr w:type="gramEnd"/>
      <w:r w:rsidRPr="00EB7BE2">
        <w:rPr>
          <w:bCs w:val="0"/>
          <w:sz w:val="24"/>
          <w:szCs w:val="24"/>
        </w:rPr>
        <w:t xml:space="preserve">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3.11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9"/>
      <w:r w:rsidRPr="00EB7BE2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FB0D4D">
        <w:rPr>
          <w:bCs w:val="0"/>
          <w:sz w:val="24"/>
          <w:szCs w:val="24"/>
        </w:rPr>
        <w:t>индивидуальный предприниматель</w:t>
      </w:r>
      <w:r w:rsidR="00E71628" w:rsidRPr="00FB0D4D">
        <w:rPr>
          <w:bCs w:val="0"/>
          <w:sz w:val="24"/>
          <w:szCs w:val="24"/>
        </w:rPr>
        <w:t>)</w:t>
      </w:r>
      <w:r w:rsidR="00FB0D4D" w:rsidRPr="00FB0D4D">
        <w:rPr>
          <w:sz w:val="24"/>
          <w:szCs w:val="24"/>
        </w:rPr>
        <w:t>, являющееся субъектом малого и среднего предпринимательства</w:t>
      </w:r>
      <w:r w:rsidRPr="00FB0D4D">
        <w:rPr>
          <w:bCs w:val="0"/>
          <w:sz w:val="24"/>
          <w:szCs w:val="24"/>
        </w:rPr>
        <w:t xml:space="preserve">. </w:t>
      </w:r>
      <w:proofErr w:type="gramStart"/>
      <w:r w:rsidR="00362EA4" w:rsidRPr="00FB0D4D">
        <w:rPr>
          <w:bCs w:val="0"/>
          <w:sz w:val="24"/>
          <w:szCs w:val="24"/>
        </w:rPr>
        <w:t>Дополнительные требования к соисполнителям и порядку подтверждения их соответствия установленным</w:t>
      </w:r>
      <w:r w:rsidR="00362EA4" w:rsidRPr="00AE1D21">
        <w:rPr>
          <w:bCs w:val="0"/>
          <w:sz w:val="24"/>
          <w:szCs w:val="24"/>
        </w:rPr>
        <w:t xml:space="preserve">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1"/>
      <w:bookmarkEnd w:id="472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AE1D2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7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6"/>
      <w:proofErr w:type="gramEnd"/>
    </w:p>
    <w:p w:rsidR="00DC7643" w:rsidRPr="00FB0D4D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</w:t>
      </w:r>
      <w:r w:rsidRPr="00FB0D4D">
        <w:rPr>
          <w:sz w:val="24"/>
          <w:szCs w:val="24"/>
        </w:rPr>
        <w:t xml:space="preserve">в п. </w:t>
      </w:r>
      <w:r w:rsidR="00402725" w:rsidRPr="00FB0D4D">
        <w:fldChar w:fldCharType="begin"/>
      </w:r>
      <w:r w:rsidR="00402725" w:rsidRPr="00FB0D4D">
        <w:instrText xml:space="preserve"> REF _Ref440275279 \r \h  \* MERGEFORMAT </w:instrText>
      </w:r>
      <w:r w:rsidR="00402725" w:rsidRPr="00FB0D4D">
        <w:fldChar w:fldCharType="separate"/>
      </w:r>
      <w:r w:rsidR="00090FCB" w:rsidRPr="00FB0D4D">
        <w:rPr>
          <w:sz w:val="24"/>
          <w:szCs w:val="24"/>
        </w:rPr>
        <w:t>1.1.4</w:t>
      </w:r>
      <w:r w:rsidR="00402725" w:rsidRPr="00FB0D4D">
        <w:fldChar w:fldCharType="end"/>
      </w:r>
      <w:r w:rsidRPr="00FB0D4D">
        <w:rPr>
          <w:sz w:val="24"/>
          <w:szCs w:val="24"/>
        </w:rPr>
        <w:t xml:space="preserve"> и разделе </w:t>
      </w:r>
      <w:r w:rsidR="00402725" w:rsidRPr="00FB0D4D">
        <w:fldChar w:fldCharType="begin"/>
      </w:r>
      <w:r w:rsidR="00402725" w:rsidRPr="00FB0D4D">
        <w:instrText xml:space="preserve"> REF _Ref440270568 \r \h  \* MERGEFORMAT </w:instrText>
      </w:r>
      <w:r w:rsidR="00402725" w:rsidRPr="00FB0D4D">
        <w:fldChar w:fldCharType="separate"/>
      </w:r>
      <w:r w:rsidR="00090FCB" w:rsidRPr="00FB0D4D">
        <w:t>4</w:t>
      </w:r>
      <w:r w:rsidR="00402725" w:rsidRPr="00FB0D4D">
        <w:fldChar w:fldCharType="end"/>
      </w:r>
      <w:r w:rsidRPr="00FB0D4D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FB0D4D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FB0D4D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FB0D4D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FB0D4D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FB0D4D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FB0D4D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FB0D4D">
        <w:rPr>
          <w:color w:val="000000"/>
          <w:sz w:val="24"/>
          <w:szCs w:val="24"/>
          <w:lang w:eastAsia="ru-RU"/>
        </w:rPr>
        <w:t>т.ч</w:t>
      </w:r>
      <w:proofErr w:type="spellEnd"/>
      <w:r w:rsidRPr="00FB0D4D">
        <w:rPr>
          <w:color w:val="000000"/>
          <w:sz w:val="24"/>
          <w:szCs w:val="24"/>
          <w:lang w:eastAsia="ru-RU"/>
        </w:rPr>
        <w:t>. объемам услуг и общей</w:t>
      </w:r>
      <w:r w:rsidRPr="00090FCB">
        <w:rPr>
          <w:color w:val="000000"/>
          <w:sz w:val="24"/>
          <w:szCs w:val="24"/>
          <w:lang w:eastAsia="ru-RU"/>
        </w:rPr>
        <w:t xml:space="preserve"> сумме </w:t>
      </w:r>
      <w:r w:rsidRPr="00FB0D4D">
        <w:rPr>
          <w:color w:val="000000"/>
          <w:sz w:val="24"/>
          <w:szCs w:val="24"/>
          <w:lang w:eastAsia="ru-RU"/>
        </w:rPr>
        <w:t>договора).</w:t>
      </w:r>
      <w:proofErr w:type="gramEnd"/>
      <w:r w:rsidRPr="00FB0D4D">
        <w:rPr>
          <w:color w:val="000000"/>
          <w:sz w:val="24"/>
          <w:szCs w:val="24"/>
          <w:lang w:eastAsia="ru-RU"/>
        </w:rPr>
        <w:t xml:space="preserve"> </w:t>
      </w:r>
      <w:r w:rsidRPr="00FB0D4D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FB0D4D">
        <w:rPr>
          <w:color w:val="000000"/>
          <w:sz w:val="24"/>
          <w:szCs w:val="24"/>
          <w:lang w:eastAsia="ru-RU"/>
        </w:rPr>
        <w:t xml:space="preserve">. </w:t>
      </w:r>
    </w:p>
    <w:p w:rsidR="00FB0D4D" w:rsidRPr="00FB0D4D" w:rsidRDefault="00FB0D4D" w:rsidP="00FB0D4D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FB0D4D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FB0D4D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FB0D4D">
        <w:rPr>
          <w:sz w:val="24"/>
          <w:szCs w:val="24"/>
          <w:lang w:eastAsia="ru-RU"/>
        </w:rPr>
        <w:t>ог</w:t>
      </w:r>
      <w:proofErr w:type="gramStart"/>
      <w:r w:rsidR="003776BB" w:rsidRPr="00FB0D4D">
        <w:rPr>
          <w:sz w:val="24"/>
          <w:szCs w:val="24"/>
          <w:lang w:eastAsia="ru-RU"/>
        </w:rPr>
        <w:t>о(</w:t>
      </w:r>
      <w:proofErr w:type="gramEnd"/>
      <w:r w:rsidRPr="00FB0D4D">
        <w:rPr>
          <w:sz w:val="24"/>
          <w:szCs w:val="24"/>
          <w:lang w:eastAsia="ru-RU"/>
        </w:rPr>
        <w:t>их</w:t>
      </w:r>
      <w:r w:rsidR="003776BB" w:rsidRPr="00FB0D4D">
        <w:rPr>
          <w:sz w:val="24"/>
          <w:szCs w:val="24"/>
          <w:lang w:eastAsia="ru-RU"/>
        </w:rPr>
        <w:t>)</w:t>
      </w:r>
      <w:r w:rsidRPr="00FB0D4D">
        <w:rPr>
          <w:sz w:val="24"/>
          <w:szCs w:val="24"/>
          <w:lang w:eastAsia="ru-RU"/>
        </w:rPr>
        <w:t xml:space="preserve"> задани</w:t>
      </w:r>
      <w:r w:rsidR="003776BB" w:rsidRPr="00FB0D4D">
        <w:rPr>
          <w:sz w:val="24"/>
          <w:szCs w:val="24"/>
          <w:lang w:eastAsia="ru-RU"/>
        </w:rPr>
        <w:t>я(</w:t>
      </w:r>
      <w:r w:rsidRPr="00FB0D4D">
        <w:rPr>
          <w:sz w:val="24"/>
          <w:szCs w:val="24"/>
          <w:lang w:eastAsia="ru-RU"/>
        </w:rPr>
        <w:t>й</w:t>
      </w:r>
      <w:r w:rsidR="003776BB" w:rsidRPr="00FB0D4D">
        <w:rPr>
          <w:sz w:val="24"/>
          <w:szCs w:val="24"/>
          <w:lang w:eastAsia="ru-RU"/>
        </w:rPr>
        <w:t>)</w:t>
      </w:r>
      <w:r w:rsidRPr="00FB0D4D">
        <w:rPr>
          <w:sz w:val="24"/>
          <w:szCs w:val="24"/>
          <w:lang w:eastAsia="ru-RU"/>
        </w:rPr>
        <w:t>,</w:t>
      </w:r>
      <w:r w:rsidRPr="00AE1D21">
        <w:rPr>
          <w:sz w:val="24"/>
          <w:szCs w:val="24"/>
          <w:lang w:eastAsia="ru-RU"/>
        </w:rPr>
        <w:t xml:space="preserve">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</w:t>
      </w:r>
      <w:r w:rsidRPr="00AE1D21">
        <w:rPr>
          <w:sz w:val="24"/>
          <w:szCs w:val="24"/>
        </w:rPr>
        <w:lastRenderedPageBreak/>
        <w:t xml:space="preserve">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7"/>
      <w:bookmarkEnd w:id="47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80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</w:t>
      </w:r>
      <w:r w:rsidR="00A92723" w:rsidRPr="00AE1D21">
        <w:rPr>
          <w:sz w:val="24"/>
          <w:szCs w:val="24"/>
        </w:rPr>
        <w:lastRenderedPageBreak/>
        <w:t xml:space="preserve">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  <w:proofErr w:type="gramEnd"/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 xml:space="preserve">желательное </w:t>
      </w:r>
      <w:r w:rsidR="00BD74DF" w:rsidRPr="00AE1D21">
        <w:rPr>
          <w:sz w:val="24"/>
          <w:szCs w:val="24"/>
        </w:rPr>
        <w:lastRenderedPageBreak/>
        <w:t>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8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5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090FCB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</w:t>
      </w:r>
      <w:r w:rsidRPr="00920CB0">
        <w:rPr>
          <w:sz w:val="24"/>
          <w:szCs w:val="24"/>
        </w:rPr>
        <w:lastRenderedPageBreak/>
        <w:t xml:space="preserve">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</w:t>
      </w:r>
      <w:proofErr w:type="gramStart"/>
      <w:r w:rsidR="00090FCB" w:rsidRPr="00090FCB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  <w:proofErr w:type="gramEnd"/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</w:t>
      </w:r>
      <w:r w:rsidRPr="00E71A48">
        <w:rPr>
          <w:bCs w:val="0"/>
          <w:sz w:val="24"/>
          <w:szCs w:val="24"/>
        </w:rPr>
        <w:lastRenderedPageBreak/>
        <w:t xml:space="preserve">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E71A48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</w:t>
      </w:r>
      <w:proofErr w:type="gramStart"/>
      <w:r w:rsidRPr="00E71A48">
        <w:rPr>
          <w:bCs w:val="0"/>
          <w:color w:val="000000"/>
          <w:sz w:val="24"/>
          <w:szCs w:val="24"/>
        </w:rPr>
        <w:t>признания Заявки Участника запроса предложений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</w:t>
      </w:r>
      <w:r w:rsidRPr="00362EA4">
        <w:rPr>
          <w:bCs w:val="0"/>
          <w:sz w:val="24"/>
          <w:szCs w:val="24"/>
        </w:rPr>
        <w:lastRenderedPageBreak/>
        <w:t>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a</w:t>
      </w:r>
      <w:r w:rsidR="00090FCB" w:rsidRPr="009C6DFC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g</w:t>
      </w:r>
      <w:r w:rsidR="00090FCB" w:rsidRPr="009C6DFC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AE1D21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AE1D21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</w:t>
      </w:r>
      <w:proofErr w:type="gramStart"/>
      <w:r w:rsidR="00AD3EBC" w:rsidRPr="00AE1D21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AE1D21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E71A48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</w:t>
      </w:r>
      <w:r w:rsidRPr="00E71A48">
        <w:rPr>
          <w:bCs w:val="0"/>
          <w:sz w:val="24"/>
          <w:szCs w:val="24"/>
        </w:rPr>
        <w:lastRenderedPageBreak/>
        <w:t xml:space="preserve">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090FCB" w:rsidRPr="00090FCB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E71A4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на сумму </w:t>
      </w:r>
      <w:r w:rsidR="00FB0D4D">
        <w:rPr>
          <w:bCs w:val="0"/>
          <w:sz w:val="24"/>
          <w:szCs w:val="24"/>
        </w:rPr>
        <w:t>2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02725">
        <w:fldChar w:fldCharType="begin"/>
      </w:r>
      <w:r w:rsidR="00402725">
        <w:instrText xml:space="preserve"> REF _Ref306008743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02725">
        <w:lastRenderedPageBreak/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402725">
        <w:fldChar w:fldCharType="begin"/>
      </w:r>
      <w:r w:rsidR="00402725">
        <w:instrText xml:space="preserve"> REF _Ref305753174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-3.3.14.3</w:t>
      </w:r>
      <w:r w:rsidR="00090FCB">
        <w:t>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2"/>
      <w:r w:rsidR="00FB0D4D">
        <w:rPr>
          <w:bCs w:val="0"/>
          <w:sz w:val="24"/>
          <w:szCs w:val="24"/>
        </w:rPr>
        <w:t>2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3"/>
      <w:bookmarkEnd w:id="594"/>
    </w:p>
    <w:p w:rsidR="002F273A" w:rsidRPr="00FB0D4D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7F30B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>
        <w:fldChar w:fldCharType="separate"/>
      </w:r>
      <w:r w:rsidR="00090FCB">
        <w:rPr>
          <w:bCs w:val="0"/>
          <w:sz w:val="24"/>
          <w:szCs w:val="24"/>
          <w:lang w:eastAsia="ru-RU"/>
        </w:rPr>
        <w:t>5.15</w:t>
      </w:r>
      <w:r w:rsidR="007F30B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</w:t>
      </w:r>
      <w:r w:rsidRPr="00FB0D4D">
        <w:rPr>
          <w:bCs w:val="0"/>
          <w:sz w:val="24"/>
          <w:szCs w:val="24"/>
        </w:rPr>
        <w:t xml:space="preserve">заявок, указанных в пункте </w:t>
      </w:r>
      <w:r w:rsidR="00402725" w:rsidRPr="00FB0D4D">
        <w:fldChar w:fldCharType="begin"/>
      </w:r>
      <w:r w:rsidR="00402725" w:rsidRPr="00FB0D4D">
        <w:instrText xml:space="preserve"> REF _Ref440289953 \r \h  \* MERGEFORMAT </w:instrText>
      </w:r>
      <w:r w:rsidR="00402725" w:rsidRPr="00FB0D4D">
        <w:fldChar w:fldCharType="separate"/>
      </w:r>
      <w:r w:rsidR="00090FCB" w:rsidRPr="00FB0D4D">
        <w:rPr>
          <w:bCs w:val="0"/>
          <w:sz w:val="24"/>
          <w:szCs w:val="24"/>
        </w:rPr>
        <w:t>3.4.1.3</w:t>
      </w:r>
      <w:r w:rsidR="00402725" w:rsidRPr="00FB0D4D">
        <w:fldChar w:fldCharType="end"/>
      </w:r>
      <w:r w:rsidRPr="00FB0D4D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FB0D4D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FB0D4D">
        <w:rPr>
          <w:bCs w:val="0"/>
          <w:sz w:val="24"/>
          <w:szCs w:val="24"/>
        </w:rPr>
        <w:t>каб</w:t>
      </w:r>
      <w:proofErr w:type="spellEnd"/>
      <w:r w:rsidR="00BB6553" w:rsidRPr="00FB0D4D">
        <w:rPr>
          <w:bCs w:val="0"/>
          <w:sz w:val="24"/>
          <w:szCs w:val="24"/>
        </w:rPr>
        <w:t xml:space="preserve">. №303, исполнительный сотрудник - </w:t>
      </w:r>
      <w:r w:rsidR="00100ABC" w:rsidRPr="00FB0D4D">
        <w:rPr>
          <w:bCs w:val="0"/>
          <w:sz w:val="24"/>
          <w:szCs w:val="24"/>
        </w:rPr>
        <w:t>Горностаева</w:t>
      </w:r>
      <w:r w:rsidR="00BB6553" w:rsidRPr="00FB0D4D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FB0D4D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B0D4D">
        <w:rPr>
          <w:sz w:val="24"/>
          <w:szCs w:val="24"/>
        </w:rPr>
        <w:t>Пометка «</w:t>
      </w:r>
      <w:r w:rsidRPr="00FB0D4D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1.1.1</w:t>
      </w:r>
      <w:r w:rsidR="00402725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402725">
        <w:fldChar w:fldCharType="begin"/>
      </w:r>
      <w:r w:rsidR="00402725">
        <w:instrText xml:space="preserve"> REF _Ref467508029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3.3.14.5</w:t>
      </w:r>
      <w:r w:rsidR="00402725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5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>). В случае</w:t>
      </w:r>
      <w:proofErr w:type="gramStart"/>
      <w:r w:rsidRPr="001E3137">
        <w:rPr>
          <w:szCs w:val="24"/>
        </w:rPr>
        <w:t>,</w:t>
      </w:r>
      <w:proofErr w:type="gramEnd"/>
      <w:r w:rsidRPr="001E3137">
        <w:rPr>
          <w:szCs w:val="24"/>
        </w:rPr>
        <w:t xml:space="preserve">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</w:t>
      </w:r>
      <w:r w:rsidRPr="001E3137">
        <w:rPr>
          <w:szCs w:val="24"/>
        </w:rPr>
        <w:lastRenderedPageBreak/>
        <w:t xml:space="preserve">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FB0D4D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</w:t>
      </w:r>
      <w:r w:rsidRPr="00FB0D4D">
        <w:rPr>
          <w:szCs w:val="24"/>
        </w:rPr>
        <w:t xml:space="preserve">обязательств, связанных с участием в </w:t>
      </w:r>
      <w:r w:rsidR="005C0B25" w:rsidRPr="00FB0D4D">
        <w:rPr>
          <w:szCs w:val="24"/>
        </w:rPr>
        <w:t xml:space="preserve">Запросе предложений </w:t>
      </w:r>
      <w:r w:rsidRPr="00FB0D4D">
        <w:rPr>
          <w:szCs w:val="24"/>
        </w:rPr>
        <w:t>и подачей Заявки,</w:t>
      </w:r>
      <w:r w:rsidRPr="00FB0D4D">
        <w:rPr>
          <w:rFonts w:eastAsia="Calibri"/>
          <w:szCs w:val="24"/>
          <w:lang w:eastAsia="en-US"/>
        </w:rPr>
        <w:t xml:space="preserve"> копию </w:t>
      </w:r>
      <w:r w:rsidRPr="00FB0D4D">
        <w:rPr>
          <w:szCs w:val="24"/>
        </w:rPr>
        <w:t>платежного</w:t>
      </w:r>
      <w:r w:rsidRPr="00FB0D4D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 w:rsidRPr="00FB0D4D">
        <w:fldChar w:fldCharType="begin"/>
      </w:r>
      <w:r w:rsidR="00402725" w:rsidRPr="00FB0D4D">
        <w:instrText xml:space="preserve"> REF _Ref55335823 \r \h  \* MERGEFORMAT </w:instrText>
      </w:r>
      <w:r w:rsidR="00402725" w:rsidRPr="00FB0D4D">
        <w:fldChar w:fldCharType="separate"/>
      </w:r>
      <w:r w:rsidR="00090FCB" w:rsidRPr="00FB0D4D">
        <w:rPr>
          <w:rFonts w:eastAsia="Calibri"/>
          <w:szCs w:val="24"/>
          <w:lang w:eastAsia="en-US"/>
        </w:rPr>
        <w:t>5.7</w:t>
      </w:r>
      <w:r w:rsidR="00402725" w:rsidRPr="00FB0D4D">
        <w:fldChar w:fldCharType="end"/>
      </w:r>
      <w:r w:rsidRPr="00FB0D4D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FB0D4D">
        <w:rPr>
          <w:rFonts w:eastAsia="Calibri"/>
          <w:szCs w:val="24"/>
          <w:lang w:eastAsia="en-US"/>
        </w:rPr>
        <w:t>Горностаевой</w:t>
      </w:r>
      <w:r w:rsidRPr="00FB0D4D">
        <w:rPr>
          <w:rFonts w:eastAsia="Calibri"/>
          <w:szCs w:val="24"/>
          <w:lang w:eastAsia="en-US"/>
        </w:rPr>
        <w:t xml:space="preserve"> Татьяне</w:t>
      </w:r>
      <w:proofErr w:type="gramEnd"/>
      <w:r w:rsidRPr="00FB0D4D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671D02" w:rsidRPr="00FB0D4D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FB0D4D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FB0D4D">
        <w:rPr>
          <w:szCs w:val="24"/>
        </w:rPr>
        <w:t xml:space="preserve">до момента истечения срока окончания приема заявок (п. </w:t>
      </w:r>
      <w:r w:rsidR="00402725" w:rsidRPr="00FB0D4D">
        <w:fldChar w:fldCharType="begin"/>
      </w:r>
      <w:r w:rsidR="00402725" w:rsidRPr="00FB0D4D">
        <w:instrText xml:space="preserve"> REF _Ref440289953 \r \h  \* MERGEFORMAT </w:instrText>
      </w:r>
      <w:r w:rsidR="00402725" w:rsidRPr="00FB0D4D">
        <w:fldChar w:fldCharType="separate"/>
      </w:r>
      <w:r w:rsidR="00090FCB" w:rsidRPr="00FB0D4D">
        <w:rPr>
          <w:szCs w:val="24"/>
        </w:rPr>
        <w:t>3.4.1.3</w:t>
      </w:r>
      <w:r w:rsidR="00402725" w:rsidRPr="00FB0D4D">
        <w:fldChar w:fldCharType="end"/>
      </w:r>
      <w:r w:rsidRPr="00FB0D4D">
        <w:rPr>
          <w:szCs w:val="24"/>
        </w:rPr>
        <w:t>).</w:t>
      </w:r>
    </w:p>
    <w:p w:rsidR="00F64A8B" w:rsidRPr="00FB0D4D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FB0D4D">
        <w:rPr>
          <w:rFonts w:eastAsia="Calibri"/>
          <w:szCs w:val="24"/>
          <w:lang w:eastAsia="en-US"/>
        </w:rPr>
        <w:t>Реквизиты</w:t>
      </w:r>
      <w:r w:rsidRPr="00FB0D4D">
        <w:rPr>
          <w:szCs w:val="24"/>
        </w:rPr>
        <w:t xml:space="preserve"> Заказчика для перечисления денежных сре</w:t>
      </w:r>
      <w:proofErr w:type="gramStart"/>
      <w:r w:rsidRPr="00FB0D4D">
        <w:rPr>
          <w:szCs w:val="24"/>
        </w:rPr>
        <w:t>дств в к</w:t>
      </w:r>
      <w:proofErr w:type="gramEnd"/>
      <w:r w:rsidRPr="00FB0D4D">
        <w:rPr>
          <w:szCs w:val="24"/>
        </w:rPr>
        <w:t xml:space="preserve">ачестве обеспечения обязательств, связанных с участием в </w:t>
      </w:r>
      <w:r w:rsidR="005C0B25" w:rsidRPr="00FB0D4D">
        <w:rPr>
          <w:szCs w:val="24"/>
        </w:rPr>
        <w:t xml:space="preserve">Запросе предложений </w:t>
      </w:r>
      <w:r w:rsidRPr="00FB0D4D">
        <w:rPr>
          <w:szCs w:val="24"/>
        </w:rPr>
        <w:t>и подачей Заявки:</w:t>
      </w:r>
      <w:bookmarkEnd w:id="597"/>
    </w:p>
    <w:p w:rsidR="00F64A8B" w:rsidRPr="00FB0D4D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FB0D4D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FB0D4D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FB0D4D">
        <w:rPr>
          <w:sz w:val="24"/>
          <w:szCs w:val="24"/>
        </w:rPr>
        <w:t>ИНН/КПП: 6901067107/997450001</w:t>
      </w:r>
    </w:p>
    <w:p w:rsidR="00F64A8B" w:rsidRPr="00FB0D4D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gramStart"/>
      <w:r w:rsidRPr="00FB0D4D">
        <w:rPr>
          <w:sz w:val="24"/>
          <w:szCs w:val="24"/>
        </w:rPr>
        <w:t>р</w:t>
      </w:r>
      <w:proofErr w:type="gramEnd"/>
      <w:r w:rsidRPr="00FB0D4D">
        <w:rPr>
          <w:sz w:val="24"/>
          <w:szCs w:val="24"/>
        </w:rPr>
        <w:t>/с: 40702810000000019885 в ПАО РОСБАНК</w:t>
      </w:r>
    </w:p>
    <w:p w:rsidR="00F64A8B" w:rsidRPr="00FB0D4D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FB0D4D">
        <w:rPr>
          <w:sz w:val="24"/>
          <w:szCs w:val="24"/>
        </w:rPr>
        <w:t>БИК: 044525256</w:t>
      </w:r>
    </w:p>
    <w:p w:rsidR="00F64A8B" w:rsidRPr="00FB0D4D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FB0D4D">
        <w:rPr>
          <w:sz w:val="24"/>
          <w:szCs w:val="24"/>
        </w:rPr>
        <w:t>к/с: 30101810000000000256</w:t>
      </w:r>
    </w:p>
    <w:p w:rsidR="00F64A8B" w:rsidRPr="00FB0D4D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FB0D4D">
        <w:rPr>
          <w:rFonts w:eastAsia="Calibri"/>
          <w:szCs w:val="24"/>
          <w:lang w:eastAsia="en-US"/>
        </w:rPr>
        <w:t>Предоставленное</w:t>
      </w:r>
      <w:r w:rsidRPr="00FB0D4D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FB0D4D">
        <w:rPr>
          <w:szCs w:val="24"/>
        </w:rPr>
        <w:t xml:space="preserve">Запросе предложений </w:t>
      </w:r>
      <w:r w:rsidRPr="00FB0D4D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6"/>
      <w:bookmarkEnd w:id="598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327"/>
      <w:r w:rsidRPr="00AE1D21">
        <w:t>Подача Заявок и их прием</w:t>
      </w:r>
      <w:bookmarkStart w:id="601" w:name="_Ref56229451"/>
      <w:bookmarkEnd w:id="570"/>
      <w:bookmarkEnd w:id="599"/>
      <w:bookmarkEnd w:id="600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5330"/>
      <w:bookmarkStart w:id="614" w:name="_Toc469488382"/>
      <w:bookmarkStart w:id="615" w:name="_Toc471894903"/>
      <w:bookmarkStart w:id="616" w:name="_Toc498590328"/>
      <w:r w:rsidRPr="00E71A48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FB0D4D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</w:t>
      </w:r>
      <w:r w:rsidRPr="00FB0D4D">
        <w:rPr>
          <w:bCs w:val="0"/>
          <w:sz w:val="24"/>
          <w:szCs w:val="24"/>
        </w:rPr>
        <w:t xml:space="preserve">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FB0D4D">
        <w:rPr>
          <w:bCs w:val="0"/>
          <w:sz w:val="24"/>
          <w:szCs w:val="24"/>
        </w:rPr>
        <w:t xml:space="preserve">электронных </w:t>
      </w:r>
      <w:r w:rsidRPr="00FB0D4D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FB0D4D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FB0D4D">
        <w:rPr>
          <w:bCs w:val="0"/>
          <w:sz w:val="24"/>
          <w:szCs w:val="24"/>
        </w:rPr>
        <w:t>Заявк</w:t>
      </w:r>
      <w:r w:rsidR="00717F60" w:rsidRPr="00FB0D4D">
        <w:rPr>
          <w:bCs w:val="0"/>
          <w:sz w:val="24"/>
          <w:szCs w:val="24"/>
        </w:rPr>
        <w:t xml:space="preserve">и на ЭТП могут быть поданы до </w:t>
      </w:r>
      <w:r w:rsidR="002B5044" w:rsidRPr="00FB0D4D">
        <w:rPr>
          <w:b/>
          <w:bCs w:val="0"/>
          <w:sz w:val="24"/>
          <w:szCs w:val="24"/>
        </w:rPr>
        <w:t xml:space="preserve">12 часов 00 минут </w:t>
      </w:r>
      <w:r w:rsidR="00FB0D4D" w:rsidRPr="00FB0D4D">
        <w:rPr>
          <w:b/>
          <w:bCs w:val="0"/>
          <w:sz w:val="24"/>
          <w:szCs w:val="24"/>
        </w:rPr>
        <w:t>30</w:t>
      </w:r>
      <w:r w:rsidR="002B5044" w:rsidRPr="00FB0D4D">
        <w:rPr>
          <w:b/>
          <w:bCs w:val="0"/>
          <w:sz w:val="24"/>
          <w:szCs w:val="24"/>
        </w:rPr>
        <w:t xml:space="preserve"> </w:t>
      </w:r>
      <w:r w:rsidR="00FB0D4D" w:rsidRPr="00FB0D4D">
        <w:rPr>
          <w:b/>
          <w:bCs w:val="0"/>
          <w:sz w:val="24"/>
          <w:szCs w:val="24"/>
        </w:rPr>
        <w:t>марта</w:t>
      </w:r>
      <w:r w:rsidR="002B5044" w:rsidRPr="00FB0D4D">
        <w:rPr>
          <w:b/>
          <w:bCs w:val="0"/>
          <w:sz w:val="24"/>
          <w:szCs w:val="24"/>
        </w:rPr>
        <w:t xml:space="preserve"> </w:t>
      </w:r>
      <w:r w:rsidR="009C6DFC" w:rsidRPr="00FB0D4D">
        <w:rPr>
          <w:b/>
          <w:bCs w:val="0"/>
          <w:sz w:val="24"/>
          <w:szCs w:val="24"/>
        </w:rPr>
        <w:t>2018</w:t>
      </w:r>
      <w:r w:rsidR="002B5044" w:rsidRPr="00FB0D4D">
        <w:rPr>
          <w:b/>
          <w:bCs w:val="0"/>
          <w:sz w:val="24"/>
          <w:szCs w:val="24"/>
        </w:rPr>
        <w:t xml:space="preserve"> года</w:t>
      </w:r>
      <w:r w:rsidR="00BB27D7" w:rsidRPr="00FB0D4D">
        <w:rPr>
          <w:b/>
          <w:bCs w:val="0"/>
          <w:sz w:val="24"/>
          <w:szCs w:val="24"/>
        </w:rPr>
        <w:t xml:space="preserve">, </w:t>
      </w:r>
      <w:r w:rsidR="00BB27D7" w:rsidRPr="00FB0D4D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FB0D4D">
        <w:rPr>
          <w:bCs w:val="0"/>
          <w:spacing w:val="-2"/>
          <w:sz w:val="24"/>
          <w:szCs w:val="24"/>
        </w:rPr>
        <w:t>(под</w:t>
      </w:r>
      <w:r w:rsidR="00BB27D7" w:rsidRPr="00FB0D4D">
        <w:rPr>
          <w:bCs w:val="0"/>
          <w:sz w:val="24"/>
          <w:szCs w:val="24"/>
        </w:rPr>
        <w:t xml:space="preserve">раздел </w:t>
      </w:r>
      <w:r w:rsidR="007F30BA" w:rsidRPr="00FB0D4D">
        <w:rPr>
          <w:bCs w:val="0"/>
          <w:sz w:val="24"/>
          <w:szCs w:val="24"/>
        </w:rPr>
        <w:fldChar w:fldCharType="begin"/>
      </w:r>
      <w:r w:rsidR="00BB27D7" w:rsidRPr="00FB0D4D">
        <w:rPr>
          <w:bCs w:val="0"/>
          <w:sz w:val="24"/>
          <w:szCs w:val="24"/>
        </w:rPr>
        <w:instrText xml:space="preserve"> REF _Ref55336310 \r \h </w:instrText>
      </w:r>
      <w:r w:rsidR="007F30BA" w:rsidRPr="00FB0D4D">
        <w:rPr>
          <w:bCs w:val="0"/>
          <w:sz w:val="24"/>
          <w:szCs w:val="24"/>
        </w:rPr>
      </w:r>
      <w:r w:rsidR="00FB0D4D">
        <w:rPr>
          <w:bCs w:val="0"/>
          <w:sz w:val="24"/>
          <w:szCs w:val="24"/>
        </w:rPr>
        <w:instrText xml:space="preserve"> \* MERGEFORMAT </w:instrText>
      </w:r>
      <w:r w:rsidR="007F30BA" w:rsidRPr="00FB0D4D">
        <w:rPr>
          <w:bCs w:val="0"/>
          <w:sz w:val="24"/>
          <w:szCs w:val="24"/>
        </w:rPr>
        <w:fldChar w:fldCharType="separate"/>
      </w:r>
      <w:r w:rsidR="00090FCB" w:rsidRPr="00FB0D4D">
        <w:rPr>
          <w:bCs w:val="0"/>
          <w:sz w:val="24"/>
          <w:szCs w:val="24"/>
        </w:rPr>
        <w:t>5.1</w:t>
      </w:r>
      <w:r w:rsidR="007F30BA" w:rsidRPr="00FB0D4D">
        <w:rPr>
          <w:bCs w:val="0"/>
          <w:sz w:val="24"/>
          <w:szCs w:val="24"/>
        </w:rPr>
        <w:fldChar w:fldCharType="end"/>
      </w:r>
      <w:r w:rsidR="00BB27D7" w:rsidRPr="00FB0D4D">
        <w:rPr>
          <w:bCs w:val="0"/>
          <w:sz w:val="24"/>
          <w:szCs w:val="24"/>
          <w:lang w:eastAsia="ru-RU"/>
        </w:rPr>
        <w:t>)</w:t>
      </w:r>
      <w:r w:rsidR="00BB27D7" w:rsidRPr="00FB0D4D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FB0D4D">
        <w:rPr>
          <w:bCs w:val="0"/>
          <w:sz w:val="24"/>
          <w:szCs w:val="24"/>
        </w:rPr>
        <w:t>.</w:t>
      </w:r>
      <w:bookmarkEnd w:id="617"/>
    </w:p>
    <w:p w:rsidR="007C47E3" w:rsidRPr="00FB0D4D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FB0D4D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 w:rsidRPr="00FB0D4D">
        <w:fldChar w:fldCharType="begin"/>
      </w:r>
      <w:r w:rsidR="00402725" w:rsidRPr="00FB0D4D">
        <w:instrText xml:space="preserve"> REF _Ref440289953 \r \h  \* MERGEFORMAT </w:instrText>
      </w:r>
      <w:r w:rsidR="00402725" w:rsidRPr="00FB0D4D">
        <w:fldChar w:fldCharType="separate"/>
      </w:r>
      <w:r w:rsidR="00090FCB" w:rsidRPr="00FB0D4D">
        <w:rPr>
          <w:bCs w:val="0"/>
          <w:sz w:val="24"/>
          <w:szCs w:val="24"/>
        </w:rPr>
        <w:t>3.4.1.3</w:t>
      </w:r>
      <w:r w:rsidR="00402725" w:rsidRPr="00FB0D4D">
        <w:fldChar w:fldCharType="end"/>
      </w:r>
      <w:r w:rsidRPr="00FB0D4D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FB0D4D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FB0D4D">
        <w:rPr>
          <w:szCs w:val="24"/>
        </w:rPr>
        <w:t xml:space="preserve">Подача Заявок в письменной </w:t>
      </w:r>
      <w:r w:rsidR="00FA523F" w:rsidRPr="00FB0D4D">
        <w:rPr>
          <w:szCs w:val="24"/>
        </w:rPr>
        <w:t xml:space="preserve">(бумажной) </w:t>
      </w:r>
      <w:r w:rsidRPr="00FB0D4D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1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AE1D21">
        <w:lastRenderedPageBreak/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4"/>
      <w:bookmarkEnd w:id="635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E71A48">
        <w:t>Оценка Заявок и проведение переговоров</w:t>
      </w:r>
      <w:bookmarkEnd w:id="636"/>
      <w:bookmarkEnd w:id="637"/>
      <w:bookmarkEnd w:id="638"/>
      <w:bookmarkEnd w:id="639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E71A48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</w:t>
      </w:r>
      <w:proofErr w:type="gramStart"/>
      <w:r w:rsidRPr="00E71A48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E71A48">
        <w:rPr>
          <w:bCs w:val="0"/>
          <w:sz w:val="24"/>
          <w:szCs w:val="24"/>
        </w:rPr>
        <w:t xml:space="preserve">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E71A48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lastRenderedPageBreak/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1"/>
      <w:bookmarkEnd w:id="672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</w:t>
      </w:r>
      <w:proofErr w:type="gramStart"/>
      <w:r w:rsidRPr="00C841EC">
        <w:rPr>
          <w:sz w:val="24"/>
          <w:szCs w:val="24"/>
        </w:rPr>
        <w:t>числе</w:t>
      </w:r>
      <w:proofErr w:type="gramEnd"/>
      <w:r w:rsidRPr="00C841EC">
        <w:rPr>
          <w:sz w:val="24"/>
          <w:szCs w:val="24"/>
        </w:rPr>
        <w:t xml:space="preserve"> если Участник (в </w:t>
      </w:r>
      <w:proofErr w:type="spellStart"/>
      <w:r w:rsidRPr="00C841EC">
        <w:rPr>
          <w:sz w:val="24"/>
          <w:szCs w:val="24"/>
        </w:rPr>
        <w:t>т.ч</w:t>
      </w:r>
      <w:proofErr w:type="spellEnd"/>
      <w:r w:rsidRPr="00C841EC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_Ref444181467 \r \h  \* MERGEFORMAT </w:instrText>
      </w:r>
      <w:r w:rsidR="00402725">
        <w:fldChar w:fldCharType="separate"/>
      </w:r>
      <w:r w:rsidR="00090FCB" w:rsidRPr="00C841EC">
        <w:rPr>
          <w:sz w:val="24"/>
          <w:szCs w:val="24"/>
        </w:rPr>
        <w:t>5.12</w:t>
      </w:r>
      <w:r w:rsidR="00402725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3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E71A48">
        <w:rPr>
          <w:szCs w:val="24"/>
        </w:rPr>
        <w:lastRenderedPageBreak/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E71A48">
        <w:rPr>
          <w:szCs w:val="24"/>
        </w:rPr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FB0D4D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 xml:space="preserve">Закупочная комиссия </w:t>
      </w:r>
      <w:proofErr w:type="gramStart"/>
      <w:r w:rsidRPr="00751A4B">
        <w:rPr>
          <w:sz w:val="24"/>
          <w:szCs w:val="24"/>
        </w:rPr>
        <w:t>оценивает и сопоставляет</w:t>
      </w:r>
      <w:proofErr w:type="gramEnd"/>
      <w:r w:rsidRPr="00751A4B">
        <w:rPr>
          <w:sz w:val="24"/>
          <w:szCs w:val="24"/>
        </w:rPr>
        <w:t xml:space="preserve"> Заявки и </w:t>
      </w:r>
      <w:r w:rsidRPr="00FB0D4D">
        <w:rPr>
          <w:sz w:val="24"/>
          <w:szCs w:val="24"/>
        </w:rPr>
        <w:t>проводит их ранжирование по степени предпочтительности для Заказчика</w:t>
      </w:r>
      <w:r w:rsidR="00D275BB" w:rsidRPr="00FB0D4D">
        <w:rPr>
          <w:sz w:val="24"/>
          <w:szCs w:val="24"/>
        </w:rPr>
        <w:t xml:space="preserve">. Порядок проведения оценочной стадии, </w:t>
      </w:r>
      <w:r w:rsidRPr="00FB0D4D">
        <w:rPr>
          <w:sz w:val="24"/>
          <w:szCs w:val="24"/>
        </w:rPr>
        <w:t>критери</w:t>
      </w:r>
      <w:r w:rsidR="00D275BB" w:rsidRPr="00FB0D4D">
        <w:rPr>
          <w:sz w:val="24"/>
          <w:szCs w:val="24"/>
        </w:rPr>
        <w:t>и</w:t>
      </w:r>
      <w:r w:rsidRPr="00FB0D4D">
        <w:rPr>
          <w:sz w:val="24"/>
          <w:szCs w:val="24"/>
        </w:rPr>
        <w:t xml:space="preserve"> и их весов</w:t>
      </w:r>
      <w:r w:rsidR="00D275BB" w:rsidRPr="00FB0D4D">
        <w:rPr>
          <w:sz w:val="24"/>
          <w:szCs w:val="24"/>
        </w:rPr>
        <w:t>ые</w:t>
      </w:r>
      <w:r w:rsidRPr="00FB0D4D">
        <w:rPr>
          <w:sz w:val="24"/>
          <w:szCs w:val="24"/>
        </w:rPr>
        <w:t xml:space="preserve"> коэффициент</w:t>
      </w:r>
      <w:r w:rsidR="00D275BB" w:rsidRPr="00FB0D4D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FB0D4D">
        <w:rPr>
          <w:sz w:val="24"/>
          <w:szCs w:val="24"/>
        </w:rPr>
        <w:t xml:space="preserve">Закупочная комиссия ранжирует </w:t>
      </w:r>
      <w:r w:rsidR="004B5EB3" w:rsidRPr="00FB0D4D">
        <w:rPr>
          <w:sz w:val="24"/>
          <w:szCs w:val="24"/>
        </w:rPr>
        <w:t>Заявк</w:t>
      </w:r>
      <w:r w:rsidRPr="00FB0D4D">
        <w:rPr>
          <w:sz w:val="24"/>
          <w:szCs w:val="24"/>
        </w:rPr>
        <w:t xml:space="preserve">и </w:t>
      </w:r>
      <w:r w:rsidR="009C744E" w:rsidRPr="00FB0D4D">
        <w:rPr>
          <w:sz w:val="24"/>
          <w:szCs w:val="24"/>
        </w:rPr>
        <w:t>Участник</w:t>
      </w:r>
      <w:r w:rsidRPr="00FB0D4D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FB0D4D">
        <w:rPr>
          <w:sz w:val="24"/>
          <w:szCs w:val="24"/>
        </w:rPr>
        <w:t>Участник</w:t>
      </w:r>
      <w:r w:rsidRPr="00FB0D4D">
        <w:rPr>
          <w:sz w:val="24"/>
          <w:szCs w:val="24"/>
        </w:rPr>
        <w:t xml:space="preserve">ами. </w:t>
      </w:r>
      <w:r w:rsidR="00854CC7" w:rsidRPr="00FB0D4D">
        <w:rPr>
          <w:sz w:val="24"/>
          <w:szCs w:val="24"/>
        </w:rPr>
        <w:t>Предоставление приоритета при закупке услуг, оказываемых</w:t>
      </w:r>
      <w:r w:rsidR="00854CC7" w:rsidRPr="00751A4B">
        <w:rPr>
          <w:sz w:val="24"/>
          <w:szCs w:val="24"/>
        </w:rPr>
        <w:t xml:space="preserve"> российскими лицами, осуществляется на условиях, указанных в разделе </w:t>
      </w:r>
      <w:r w:rsidR="00402725">
        <w:fldChar w:fldCharType="begin"/>
      </w:r>
      <w:r w:rsidR="00402725">
        <w:instrText xml:space="preserve"> REF _Ref471894330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3.8</w:t>
      </w:r>
      <w:r w:rsidR="00402725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6"/>
      <w:bookmarkEnd w:id="707"/>
      <w:bookmarkEnd w:id="708"/>
      <w:r w:rsidRPr="00E71A48">
        <w:t xml:space="preserve"> </w:t>
      </w:r>
    </w:p>
    <w:bookmarkEnd w:id="70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</w:t>
      </w:r>
      <w:r w:rsidRPr="00AE1D21">
        <w:rPr>
          <w:iCs/>
          <w:sz w:val="24"/>
          <w:szCs w:val="24"/>
        </w:rPr>
        <w:lastRenderedPageBreak/>
        <w:t xml:space="preserve">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751A4B">
        <w:rPr>
          <w:bCs w:val="0"/>
        </w:rPr>
        <w:t xml:space="preserve">О </w:t>
      </w:r>
      <w:proofErr w:type="gramStart"/>
      <w:r w:rsidRPr="00751A4B">
        <w:rPr>
          <w:bCs w:val="0"/>
        </w:rPr>
        <w:t>приоритете</w:t>
      </w:r>
      <w:proofErr w:type="gramEnd"/>
      <w:r w:rsidRPr="00751A4B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lastRenderedPageBreak/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FB0D4D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</w:t>
      </w:r>
      <w:r w:rsidRPr="00FB0D4D">
        <w:rPr>
          <w:sz w:val="24"/>
          <w:szCs w:val="24"/>
        </w:rPr>
        <w:t xml:space="preserve">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FB0D4D">
        <w:rPr>
          <w:i/>
          <w:sz w:val="24"/>
          <w:szCs w:val="24"/>
          <w:lang w:val="en-US"/>
        </w:rPr>
        <w:t>k</w:t>
      </w:r>
      <w:proofErr w:type="gramEnd"/>
      <w:r w:rsidRPr="00FB0D4D">
        <w:rPr>
          <w:i/>
          <w:sz w:val="24"/>
          <w:szCs w:val="24"/>
          <w:vertAlign w:val="subscript"/>
        </w:rPr>
        <w:t>ПРИОР</w:t>
      </w:r>
      <w:r w:rsidRPr="00FB0D4D">
        <w:rPr>
          <w:sz w:val="24"/>
          <w:szCs w:val="24"/>
        </w:rPr>
        <w:t xml:space="preserve">=0,85, иначе </w:t>
      </w:r>
      <w:r w:rsidRPr="00FB0D4D">
        <w:rPr>
          <w:i/>
          <w:sz w:val="24"/>
          <w:szCs w:val="24"/>
          <w:lang w:val="en-US"/>
        </w:rPr>
        <w:t>k</w:t>
      </w:r>
      <w:r w:rsidRPr="00FB0D4D">
        <w:rPr>
          <w:i/>
          <w:sz w:val="24"/>
          <w:szCs w:val="24"/>
          <w:vertAlign w:val="subscript"/>
        </w:rPr>
        <w:t>ПРИОР</w:t>
      </w:r>
      <w:r w:rsidRPr="00FB0D4D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FB0D4D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FB0D4D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0D4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FB0D4D">
        <w:fldChar w:fldCharType="begin"/>
      </w:r>
      <w:r w:rsidR="00402725" w:rsidRPr="00FB0D4D">
        <w:instrText xml:space="preserve"> REF _Ref303251044 \r \h  \* MERGEFORMAT </w:instrText>
      </w:r>
      <w:r w:rsidR="00402725" w:rsidRPr="00FB0D4D">
        <w:fldChar w:fldCharType="separate"/>
      </w:r>
      <w:r w:rsidR="00090FCB" w:rsidRPr="00FB0D4D">
        <w:rPr>
          <w:rFonts w:ascii="Times New Roman" w:hAnsi="Times New Roman" w:cs="Times New Roman"/>
          <w:sz w:val="24"/>
          <w:szCs w:val="24"/>
        </w:rPr>
        <w:t>3.10</w:t>
      </w:r>
      <w:r w:rsidR="00402725" w:rsidRPr="00FB0D4D">
        <w:fldChar w:fldCharType="end"/>
      </w:r>
      <w:r w:rsidRPr="00FB0D4D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FB0D4D">
        <w:rPr>
          <w:rFonts w:ascii="Times New Roman" w:hAnsi="Times New Roman" w:cs="Times New Roman"/>
          <w:sz w:val="24"/>
          <w:szCs w:val="24"/>
        </w:rPr>
        <w:t>закупоч</w:t>
      </w:r>
      <w:r w:rsidRPr="00FB0D4D">
        <w:rPr>
          <w:rFonts w:ascii="Times New Roman" w:hAnsi="Times New Roman" w:cs="Times New Roman"/>
          <w:sz w:val="24"/>
          <w:szCs w:val="24"/>
        </w:rPr>
        <w:t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</w:t>
      </w:r>
      <w:r w:rsidRPr="00751A4B">
        <w:rPr>
          <w:rFonts w:ascii="Times New Roman" w:hAnsi="Times New Roman" w:cs="Times New Roman"/>
          <w:sz w:val="24"/>
          <w:szCs w:val="24"/>
        </w:rPr>
        <w:t xml:space="preserve">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725"/>
      <w:bookmarkEnd w:id="726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730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EB7BE2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В случае</w:t>
      </w:r>
      <w:proofErr w:type="gramStart"/>
      <w:r w:rsidRPr="00EB7BE2">
        <w:rPr>
          <w:sz w:val="24"/>
          <w:szCs w:val="24"/>
        </w:rPr>
        <w:t>,</w:t>
      </w:r>
      <w:proofErr w:type="gramEnd"/>
      <w:r w:rsidRPr="00EB7BE2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7"/>
      <w:bookmarkEnd w:id="734"/>
      <w:bookmarkEnd w:id="736"/>
      <w:bookmarkEnd w:id="737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0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3.12.3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3.12.5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</w:t>
      </w:r>
      <w:r w:rsidRPr="00751A4B">
        <w:rPr>
          <w:bCs w:val="0"/>
          <w:sz w:val="24"/>
          <w:szCs w:val="24"/>
        </w:rPr>
        <w:lastRenderedPageBreak/>
        <w:t xml:space="preserve">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1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EB7BE2">
        <w:t xml:space="preserve"> </w:t>
      </w:r>
      <w:bookmarkEnd w:id="750"/>
      <w:bookmarkEnd w:id="751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3.12.6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5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EB7BE2">
        <w:t xml:space="preserve">Уведомление о результатах </w:t>
      </w:r>
      <w:bookmarkEnd w:id="756"/>
      <w:bookmarkEnd w:id="757"/>
      <w:r w:rsidRPr="00EB7BE2">
        <w:t>запроса</w:t>
      </w:r>
      <w:r w:rsidRPr="006E1884">
        <w:t xml:space="preserve"> предложений</w:t>
      </w:r>
      <w:bookmarkEnd w:id="758"/>
      <w:bookmarkEnd w:id="759"/>
    </w:p>
    <w:bookmarkEnd w:id="752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E71A48">
        <w:rPr>
          <w:szCs w:val="24"/>
        </w:rPr>
        <w:t xml:space="preserve"> </w:t>
      </w:r>
    </w:p>
    <w:p w:rsidR="002B5044" w:rsidRPr="00FB0D4D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C12FA4">
        <w:t xml:space="preserve">Перечень, объемы и </w:t>
      </w:r>
      <w:r w:rsidRPr="00FB0D4D">
        <w:t xml:space="preserve">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 w:rsidRPr="00FB0D4D">
        <w:t>закупаемых услуг</w:t>
      </w:r>
      <w:bookmarkEnd w:id="773"/>
    </w:p>
    <w:p w:rsidR="002B5044" w:rsidRPr="00FB0D4D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FB0D4D">
        <w:rPr>
          <w:b w:val="0"/>
          <w:szCs w:val="24"/>
        </w:rPr>
        <w:t>Техническ</w:t>
      </w:r>
      <w:r w:rsidR="003776BB" w:rsidRPr="00FB0D4D">
        <w:rPr>
          <w:b w:val="0"/>
          <w:szCs w:val="24"/>
        </w:rPr>
        <w:t>о</w:t>
      </w:r>
      <w:proofErr w:type="gramStart"/>
      <w:r w:rsidR="003776BB" w:rsidRPr="00FB0D4D">
        <w:rPr>
          <w:b w:val="0"/>
          <w:szCs w:val="24"/>
        </w:rPr>
        <w:t>е(</w:t>
      </w:r>
      <w:proofErr w:type="spellStart"/>
      <w:proofErr w:type="gramEnd"/>
      <w:r w:rsidRPr="00FB0D4D">
        <w:rPr>
          <w:b w:val="0"/>
          <w:szCs w:val="24"/>
        </w:rPr>
        <w:t>ие</w:t>
      </w:r>
      <w:proofErr w:type="spellEnd"/>
      <w:r w:rsidR="003776BB" w:rsidRPr="00FB0D4D">
        <w:rPr>
          <w:b w:val="0"/>
          <w:szCs w:val="24"/>
        </w:rPr>
        <w:t>)</w:t>
      </w:r>
      <w:r w:rsidRPr="00FB0D4D">
        <w:rPr>
          <w:b w:val="0"/>
          <w:szCs w:val="24"/>
        </w:rPr>
        <w:t xml:space="preserve"> задани</w:t>
      </w:r>
      <w:r w:rsidR="003776BB" w:rsidRPr="00FB0D4D">
        <w:rPr>
          <w:b w:val="0"/>
          <w:szCs w:val="24"/>
        </w:rPr>
        <w:t>е(</w:t>
      </w:r>
      <w:r w:rsidRPr="00FB0D4D">
        <w:rPr>
          <w:b w:val="0"/>
          <w:szCs w:val="24"/>
        </w:rPr>
        <w:t>я</w:t>
      </w:r>
      <w:r w:rsidR="003776BB" w:rsidRPr="00FB0D4D">
        <w:rPr>
          <w:b w:val="0"/>
          <w:szCs w:val="24"/>
        </w:rPr>
        <w:t>)</w:t>
      </w:r>
      <w:r w:rsidRPr="00FB0D4D">
        <w:rPr>
          <w:b w:val="0"/>
          <w:szCs w:val="24"/>
        </w:rPr>
        <w:t xml:space="preserve"> </w:t>
      </w:r>
      <w:r w:rsidR="00A154B7" w:rsidRPr="00FB0D4D">
        <w:rPr>
          <w:b w:val="0"/>
          <w:szCs w:val="24"/>
        </w:rPr>
        <w:t xml:space="preserve">по Лоту №1 (подраздел </w:t>
      </w:r>
      <w:r w:rsidR="007F30BA" w:rsidRPr="00FB0D4D">
        <w:rPr>
          <w:b w:val="0"/>
          <w:szCs w:val="24"/>
        </w:rPr>
        <w:fldChar w:fldCharType="begin"/>
      </w:r>
      <w:r w:rsidR="00A154B7" w:rsidRPr="00FB0D4D">
        <w:rPr>
          <w:b w:val="0"/>
          <w:szCs w:val="24"/>
        </w:rPr>
        <w:instrText xml:space="preserve"> REF _Ref440275279 \r \h </w:instrText>
      </w:r>
      <w:r w:rsidR="007F30BA" w:rsidRPr="00FB0D4D">
        <w:rPr>
          <w:b w:val="0"/>
          <w:szCs w:val="24"/>
        </w:rPr>
      </w:r>
      <w:r w:rsidR="00FB0D4D">
        <w:rPr>
          <w:b w:val="0"/>
          <w:szCs w:val="24"/>
        </w:rPr>
        <w:instrText xml:space="preserve"> \* MERGEFORMAT </w:instrText>
      </w:r>
      <w:r w:rsidR="007F30BA" w:rsidRPr="00FB0D4D">
        <w:rPr>
          <w:b w:val="0"/>
          <w:szCs w:val="24"/>
        </w:rPr>
        <w:fldChar w:fldCharType="separate"/>
      </w:r>
      <w:r w:rsidR="00090FCB" w:rsidRPr="00FB0D4D">
        <w:rPr>
          <w:b w:val="0"/>
          <w:szCs w:val="24"/>
        </w:rPr>
        <w:t>1.1.4</w:t>
      </w:r>
      <w:r w:rsidR="007F30BA" w:rsidRPr="00FB0D4D">
        <w:rPr>
          <w:b w:val="0"/>
          <w:szCs w:val="24"/>
        </w:rPr>
        <w:fldChar w:fldCharType="end"/>
      </w:r>
      <w:r w:rsidR="00A154B7" w:rsidRPr="00FB0D4D">
        <w:rPr>
          <w:b w:val="0"/>
          <w:szCs w:val="24"/>
        </w:rPr>
        <w:t>)</w:t>
      </w:r>
      <w:r w:rsidRPr="00FB0D4D">
        <w:rPr>
          <w:b w:val="0"/>
          <w:szCs w:val="24"/>
        </w:rPr>
        <w:t xml:space="preserve"> изложен</w:t>
      </w:r>
      <w:r w:rsidR="00F463E8" w:rsidRPr="00FB0D4D">
        <w:rPr>
          <w:b w:val="0"/>
          <w:szCs w:val="24"/>
        </w:rPr>
        <w:t>о(</w:t>
      </w:r>
      <w:r w:rsidRPr="00FB0D4D">
        <w:rPr>
          <w:b w:val="0"/>
          <w:szCs w:val="24"/>
        </w:rPr>
        <w:t>ы</w:t>
      </w:r>
      <w:r w:rsidR="00F463E8" w:rsidRPr="00FB0D4D">
        <w:rPr>
          <w:b w:val="0"/>
          <w:szCs w:val="24"/>
        </w:rPr>
        <w:t>)</w:t>
      </w:r>
      <w:r w:rsidRPr="00FB0D4D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FB0D4D">
        <w:rPr>
          <w:b w:val="0"/>
          <w:szCs w:val="24"/>
        </w:rPr>
        <w:t>Участник</w:t>
      </w:r>
      <w:r w:rsidRPr="00FB0D4D">
        <w:rPr>
          <w:b w:val="0"/>
          <w:szCs w:val="24"/>
        </w:rPr>
        <w:t>ам вместе с ней в качестве отдельного документа.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FB0D4D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FB0D4D">
        <w:t xml:space="preserve">Требование к </w:t>
      </w:r>
      <w:bookmarkEnd w:id="798"/>
      <w:bookmarkEnd w:id="799"/>
      <w:bookmarkEnd w:id="800"/>
      <w:r w:rsidR="00C3704B" w:rsidRPr="00FB0D4D">
        <w:t>закупаемым услугам</w:t>
      </w:r>
      <w:bookmarkEnd w:id="801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FB0D4D">
        <w:rPr>
          <w:b w:val="0"/>
          <w:szCs w:val="24"/>
        </w:rPr>
        <w:t xml:space="preserve">Дополнительные требования к </w:t>
      </w:r>
      <w:r w:rsidR="00C3704B" w:rsidRPr="00FB0D4D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AE1D21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F647F7">
        <w:t xml:space="preserve">Письмо о подаче оферты </w:t>
      </w:r>
      <w:bookmarkStart w:id="849" w:name="_Ref22846535"/>
      <w:r w:rsidRPr="00F647F7">
        <w:t>(</w:t>
      </w:r>
      <w:bookmarkEnd w:id="84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C236C0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C236C0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 xml:space="preserve">Стоимость </w:t>
      </w:r>
      <w:proofErr w:type="gramStart"/>
      <w:r w:rsidRPr="00572945">
        <w:rPr>
          <w:sz w:val="24"/>
          <w:szCs w:val="24"/>
        </w:rPr>
        <w:t>является окончательной и содержит</w:t>
      </w:r>
      <w:proofErr w:type="gramEnd"/>
      <w:r w:rsidRPr="00572945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имеет правовой статус оферты и действует</w:t>
      </w:r>
      <w:proofErr w:type="gramEnd"/>
      <w:r w:rsidRPr="00AE1D21">
        <w:rPr>
          <w:sz w:val="24"/>
          <w:szCs w:val="24"/>
        </w:rPr>
        <w:t xml:space="preserve">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вы не </w:t>
      </w:r>
      <w:proofErr w:type="gramStart"/>
      <w:r w:rsidRPr="00AE1D21">
        <w:rPr>
          <w:sz w:val="24"/>
          <w:szCs w:val="24"/>
        </w:rPr>
        <w:t>отвечаете и не имеете</w:t>
      </w:r>
      <w:proofErr w:type="gramEnd"/>
      <w:r w:rsidRPr="00AE1D21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C236C0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</w:t>
      </w:r>
      <w:proofErr w:type="gramStart"/>
      <w:r w:rsidR="004F4D80" w:rsidRPr="00572945">
        <w:rPr>
          <w:sz w:val="24"/>
          <w:szCs w:val="24"/>
        </w:rPr>
        <w:t>перечислить и указать</w:t>
      </w:r>
      <w:proofErr w:type="gramEnd"/>
      <w:r w:rsidR="004F4D80" w:rsidRPr="00572945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</w:t>
      </w:r>
      <w:proofErr w:type="gramStart"/>
      <w:r w:rsidRPr="00492C8B">
        <w:rPr>
          <w:sz w:val="24"/>
          <w:szCs w:val="24"/>
        </w:rPr>
        <w:t>подписано и скреплено</w:t>
      </w:r>
      <w:proofErr w:type="gramEnd"/>
      <w:r w:rsidRPr="00492C8B">
        <w:rPr>
          <w:sz w:val="24"/>
          <w:szCs w:val="24"/>
        </w:rPr>
        <w:t xml:space="preserve">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9F5821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 xml:space="preserve">», именуемое в дальнейшем «Заказчик», после ознакомления с закупочной документацией </w:t>
      </w:r>
      <w:proofErr w:type="gramStart"/>
      <w:r w:rsidRPr="00160223">
        <w:rPr>
          <w:color w:val="000000"/>
        </w:rPr>
        <w:t>гарантирует и заверяет</w:t>
      </w:r>
      <w:proofErr w:type="gramEnd"/>
      <w:r w:rsidRPr="00160223">
        <w:rPr>
          <w:color w:val="000000"/>
        </w:rPr>
        <w:t xml:space="preserve">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После получения такого письменного уведомления Заказчик </w:t>
      </w:r>
      <w:proofErr w:type="gramStart"/>
      <w:r w:rsidRPr="00160223">
        <w:rPr>
          <w:color w:val="000000"/>
        </w:rPr>
        <w:t>осуществляет соответствующую проверку и направляет</w:t>
      </w:r>
      <w:proofErr w:type="gramEnd"/>
      <w:r w:rsidRPr="00160223">
        <w:rPr>
          <w:color w:val="000000"/>
        </w:rPr>
        <w:t xml:space="preserve">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</w:t>
      </w:r>
      <w:proofErr w:type="gramStart"/>
      <w:r w:rsidRPr="00160223">
        <w:rPr>
          <w:color w:val="000000"/>
        </w:rPr>
        <w:t>соблюдать и исполнять</w:t>
      </w:r>
      <w:proofErr w:type="gramEnd"/>
      <w:r w:rsidRPr="00160223">
        <w:rPr>
          <w:color w:val="000000"/>
        </w:rPr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3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C236C0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F647F7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C236C0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C236C0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C236C0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C236C0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9F5821">
        <w:rPr>
          <w:szCs w:val="24"/>
        </w:rPr>
        <w:t xml:space="preserve">Форма </w:t>
      </w:r>
      <w:bookmarkEnd w:id="1064"/>
      <w:r w:rsidRPr="009F5821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9F5821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F647F7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9F5821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7"/>
      <w:bookmarkEnd w:id="1128"/>
      <w:bookmarkEnd w:id="1129"/>
      <w:bookmarkEnd w:id="1130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9F5821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9F5821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</w:t>
      </w:r>
      <w:proofErr w:type="gramStart"/>
      <w:r w:rsidRPr="00843BBD">
        <w:rPr>
          <w:sz w:val="24"/>
          <w:szCs w:val="24"/>
        </w:rPr>
        <w:t xml:space="preserve">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>и должен</w:t>
      </w:r>
      <w:proofErr w:type="gramEnd"/>
      <w:r w:rsidRPr="00843BBD">
        <w:rPr>
          <w:sz w:val="24"/>
          <w:szCs w:val="24"/>
        </w:rPr>
        <w:t xml:space="preserve">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9F5821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9F5821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9F5821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</w:t>
      </w:r>
      <w:proofErr w:type="gramStart"/>
      <w:r w:rsidRPr="00F647F7">
        <w:rPr>
          <w:sz w:val="24"/>
          <w:szCs w:val="24"/>
        </w:rPr>
        <w:t>рассмотреть и принять</w:t>
      </w:r>
      <w:proofErr w:type="gramEnd"/>
      <w:r w:rsidRPr="00F647F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9F5821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4425C">
              <w:rPr>
                <w:szCs w:val="24"/>
              </w:rPr>
              <w:t>Россети</w:t>
            </w:r>
            <w:proofErr w:type="spellEnd"/>
            <w:r w:rsidRPr="00A4425C">
              <w:rPr>
                <w:szCs w:val="24"/>
              </w:rPr>
              <w:t>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9F5821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154BCB">
              <w:t>суммируется по всем осуществляемым видам деятельности и применяется</w:t>
            </w:r>
            <w:proofErr w:type="gramEnd"/>
            <w:r w:rsidRPr="00154BCB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0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AE1D21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375A2">
        <w:rPr>
          <w:sz w:val="24"/>
          <w:szCs w:val="24"/>
        </w:rPr>
        <w:t>еи ОО</w:t>
      </w:r>
      <w:proofErr w:type="gramEnd"/>
      <w:r w:rsidRPr="009375A2">
        <w:rPr>
          <w:sz w:val="24"/>
          <w:szCs w:val="24"/>
        </w:rPr>
        <w:t xml:space="preserve">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2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3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1. </w:t>
      </w:r>
      <w:proofErr w:type="gramStart"/>
      <w:r w:rsidRPr="009375A2">
        <w:rPr>
          <w:b/>
          <w:sz w:val="24"/>
          <w:szCs w:val="24"/>
        </w:rPr>
        <w:t>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9375A2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proofErr w:type="gramStart"/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375A2">
        <w:rPr>
          <w:sz w:val="24"/>
          <w:szCs w:val="24"/>
        </w:rPr>
        <w:t>Вольфсбергской</w:t>
      </w:r>
      <w:proofErr w:type="spellEnd"/>
      <w:r w:rsidRPr="009375A2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9375A2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3. </w:t>
      </w:r>
      <w:proofErr w:type="gramStart"/>
      <w:r w:rsidRPr="009375A2">
        <w:rPr>
          <w:b/>
          <w:sz w:val="24"/>
          <w:szCs w:val="24"/>
        </w:rPr>
        <w:t>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9375A2">
        <w:rPr>
          <w:sz w:val="24"/>
          <w:szCs w:val="24"/>
        </w:rPr>
        <w:t xml:space="preserve">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9375A2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9375A2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9375A2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9375A2">
        <w:rPr>
          <w:sz w:val="24"/>
          <w:szCs w:val="24"/>
        </w:rPr>
        <w:t>1</w:t>
      </w:r>
      <w:proofErr w:type="gramEnd"/>
      <w:r w:rsidRPr="009375A2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5. </w:t>
      </w:r>
      <w:proofErr w:type="gramStart"/>
      <w:r w:rsidRPr="009375A2">
        <w:rPr>
          <w:b/>
          <w:sz w:val="24"/>
          <w:szCs w:val="24"/>
        </w:rPr>
        <w:t>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9375A2">
        <w:rPr>
          <w:sz w:val="24"/>
          <w:szCs w:val="24"/>
        </w:rPr>
        <w:t>неполнородный</w:t>
      </w:r>
      <w:proofErr w:type="spellEnd"/>
      <w:r w:rsidRPr="009375A2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9375A2">
        <w:rPr>
          <w:sz w:val="24"/>
          <w:szCs w:val="24"/>
        </w:rPr>
        <w:t>и-</w:t>
      </w:r>
      <w:proofErr w:type="gramEnd"/>
      <w:r w:rsidRPr="009375A2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9375A2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D904EF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D904EF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D904EF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D904EF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</w:t>
      </w:r>
      <w:proofErr w:type="gramStart"/>
      <w:r w:rsidRPr="00F11A50">
        <w:rPr>
          <w:sz w:val="24"/>
          <w:szCs w:val="24"/>
        </w:rPr>
        <w:t>считает ключевыми и планирует</w:t>
      </w:r>
      <w:proofErr w:type="gramEnd"/>
      <w:r w:rsidRPr="00F11A50">
        <w:rPr>
          <w:sz w:val="24"/>
          <w:szCs w:val="24"/>
        </w:rPr>
        <w:t xml:space="preserve">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D904EF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D904EF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D904EF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4D25B8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4D25B8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</w:t>
      </w:r>
      <w:proofErr w:type="gramStart"/>
      <w:r w:rsidRPr="004D25B8">
        <w:rPr>
          <w:sz w:val="24"/>
          <w:szCs w:val="24"/>
        </w:rPr>
        <w:t>г</w:t>
      </w:r>
      <w:proofErr w:type="gramEnd"/>
      <w:r w:rsidRPr="004D25B8">
        <w:rPr>
          <w:sz w:val="24"/>
          <w:szCs w:val="24"/>
        </w:rPr>
        <w:t>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4D25B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4D25B8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D27071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4D25B8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</w:t>
      </w:r>
      <w:proofErr w:type="gramStart"/>
      <w:r w:rsidRPr="004D25B8">
        <w:rPr>
          <w:snapToGrid w:val="0"/>
          <w:sz w:val="24"/>
          <w:szCs w:val="24"/>
        </w:rPr>
        <w:t>,</w:t>
      </w:r>
      <w:proofErr w:type="gramEnd"/>
      <w:r w:rsidRPr="004D25B8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4D25B8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 xml:space="preserve">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4D25B8">
        <w:rPr>
          <w:sz w:val="24"/>
          <w:szCs w:val="24"/>
        </w:rPr>
        <w:t>гос. учреждения</w:t>
      </w:r>
      <w:proofErr w:type="gramEnd"/>
      <w:r w:rsidRPr="004D25B8">
        <w:rPr>
          <w:sz w:val="24"/>
          <w:szCs w:val="24"/>
        </w:rPr>
        <w:t xml:space="preserve">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4D25B8">
        <w:rPr>
          <w:sz w:val="24"/>
          <w:szCs w:val="24"/>
        </w:rPr>
        <w:t>а(</w:t>
      </w:r>
      <w:proofErr w:type="spellStart"/>
      <w:proofErr w:type="gramEnd"/>
      <w:r w:rsidRPr="004D25B8">
        <w:rPr>
          <w:sz w:val="24"/>
          <w:szCs w:val="24"/>
        </w:rPr>
        <w:t>ов</w:t>
      </w:r>
      <w:proofErr w:type="spellEnd"/>
      <w:r w:rsidRPr="004D25B8">
        <w:rPr>
          <w:sz w:val="24"/>
          <w:szCs w:val="24"/>
        </w:rPr>
        <w:t>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4D25B8">
        <w:rPr>
          <w:sz w:val="24"/>
          <w:szCs w:val="24"/>
        </w:rPr>
        <w:t>Скан-копии</w:t>
      </w:r>
      <w:proofErr w:type="gramEnd"/>
      <w:r w:rsidRPr="004D25B8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4D25B8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D25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D25B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4D25B8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4D25B8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D25B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4D25B8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D25B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 xml:space="preserve">Приведённые в форме сведения о физических и юридических лицах </w:t>
      </w:r>
      <w:proofErr w:type="gramStart"/>
      <w:r w:rsidRPr="004D25B8">
        <w:t>являются условными и указаны</w:t>
      </w:r>
      <w:proofErr w:type="gramEnd"/>
      <w:r w:rsidRPr="004D25B8">
        <w:t xml:space="preserve">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5"/>
      <w:bookmarkEnd w:id="1596"/>
      <w:bookmarkEnd w:id="1597"/>
      <w:bookmarkEnd w:id="1598"/>
      <w:bookmarkEnd w:id="1599"/>
    </w:p>
    <w:p w:rsidR="004F4D80" w:rsidRPr="00AE1D21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8C4223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AE1D21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402725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</w:t>
      </w:r>
      <w:r w:rsidRPr="00402725">
        <w:rPr>
          <w:snapToGrid w:val="0"/>
          <w:sz w:val="24"/>
          <w:szCs w:val="24"/>
        </w:rPr>
        <w:t>экологической безопасности.</w:t>
      </w:r>
      <w:proofErr w:type="gramEnd"/>
    </w:p>
    <w:p w:rsidR="00AF12BB" w:rsidRPr="00402725" w:rsidRDefault="00402725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402725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402725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402725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402725">
        <w:rPr>
          <w:snapToGrid w:val="0"/>
          <w:sz w:val="24"/>
          <w:szCs w:val="24"/>
        </w:rPr>
        <w:t>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AE1D21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AE1D21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C841EC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</w:t>
      </w:r>
      <w:r w:rsidRPr="00C841EC">
        <w:rPr>
          <w:sz w:val="24"/>
          <w:szCs w:val="24"/>
        </w:rPr>
        <w:t>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C841E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41EC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</w:t>
      </w:r>
      <w:r w:rsidRPr="00AE1D21">
        <w:rPr>
          <w:b/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7"/>
      <w:bookmarkEnd w:id="1658"/>
      <w:bookmarkEnd w:id="1659"/>
      <w:bookmarkEnd w:id="1660"/>
    </w:p>
    <w:p w:rsidR="007A6A39" w:rsidRPr="007A6A39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090FCB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090FCB" w:rsidRPr="00090FCB">
        <w:rPr>
          <w:vertAlign w:val="subscript"/>
        </w:rPr>
        <w:t>1.1.4</w:t>
      </w:r>
      <w:r w:rsidR="00402725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proofErr w:type="gramStart"/>
      <w:r w:rsidRPr="00EA1723">
        <w:rPr>
          <w:sz w:val="24"/>
          <w:szCs w:val="24"/>
        </w:rPr>
        <w:t>установили и согласились</w:t>
      </w:r>
      <w:proofErr w:type="gramEnd"/>
      <w:r w:rsidRPr="00EA1723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7857E5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AE1D21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CC5A3A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CC5A3A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5"/>
      <w:bookmarkEnd w:id="1716"/>
      <w:bookmarkEnd w:id="1717"/>
    </w:p>
    <w:p w:rsidR="007857E5" w:rsidRPr="00AE1D21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AE1D21">
        <w:rPr>
          <w:szCs w:val="24"/>
        </w:rPr>
        <w:t xml:space="preserve">Форма </w:t>
      </w:r>
      <w:bookmarkEnd w:id="1718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7857E5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D904EF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D904EF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0"/>
      <w:bookmarkEnd w:id="1821"/>
      <w:bookmarkEnd w:id="1822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D904EF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125" w:rsidRDefault="00E64125">
      <w:pPr>
        <w:spacing w:line="240" w:lineRule="auto"/>
      </w:pPr>
      <w:r>
        <w:separator/>
      </w:r>
    </w:p>
  </w:endnote>
  <w:endnote w:type="continuationSeparator" w:id="0">
    <w:p w:rsidR="00E64125" w:rsidRDefault="00E64125">
      <w:pPr>
        <w:spacing w:line="240" w:lineRule="auto"/>
      </w:pPr>
      <w:r>
        <w:continuationSeparator/>
      </w:r>
    </w:p>
  </w:endnote>
  <w:endnote w:id="1">
    <w:p w:rsidR="00A4425C" w:rsidRPr="004D25B8" w:rsidRDefault="00A4425C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7F30B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4425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425C" w:rsidRDefault="00A4425C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Pr="00FA0376" w:rsidRDefault="00A4425C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7F30BA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7F30BA" w:rsidRPr="00FA0376">
      <w:rPr>
        <w:sz w:val="16"/>
        <w:szCs w:val="16"/>
        <w:lang w:eastAsia="ru-RU"/>
      </w:rPr>
      <w:fldChar w:fldCharType="separate"/>
    </w:r>
    <w:r w:rsidR="00FB0D4D">
      <w:rPr>
        <w:noProof/>
        <w:sz w:val="16"/>
        <w:szCs w:val="16"/>
        <w:lang w:eastAsia="ru-RU"/>
      </w:rPr>
      <w:t>3</w:t>
    </w:r>
    <w:r w:rsidR="007F30BA" w:rsidRPr="00FA0376">
      <w:rPr>
        <w:sz w:val="16"/>
        <w:szCs w:val="16"/>
        <w:lang w:eastAsia="ru-RU"/>
      </w:rPr>
      <w:fldChar w:fldCharType="end"/>
    </w:r>
  </w:p>
  <w:p w:rsidR="00A4425C" w:rsidRPr="00EE0539" w:rsidRDefault="00A4425C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FB0D4D" w:rsidRPr="00FB0D4D">
      <w:rPr>
        <w:sz w:val="18"/>
        <w:szCs w:val="18"/>
      </w:rPr>
      <w:t>Договора на оказание услуг по техническому обслуживанию ВОЛС для нужд ПАО «МРСК Центра» (филиала «Курскэнерго»)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125" w:rsidRDefault="00E64125">
      <w:pPr>
        <w:spacing w:line="240" w:lineRule="auto"/>
      </w:pPr>
      <w:r>
        <w:separator/>
      </w:r>
    </w:p>
  </w:footnote>
  <w:footnote w:type="continuationSeparator" w:id="0">
    <w:p w:rsidR="00E64125" w:rsidRDefault="00E64125">
      <w:pPr>
        <w:spacing w:line="240" w:lineRule="auto"/>
      </w:pPr>
      <w:r>
        <w:continuationSeparator/>
      </w:r>
    </w:p>
  </w:footnote>
  <w:footnote w:id="1">
    <w:p w:rsidR="00A4425C" w:rsidRPr="00B36685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A4425C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A4425C" w:rsidRDefault="00A4425C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A4425C" w:rsidRDefault="00A4425C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Pr="00930031" w:rsidRDefault="00A4425C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125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0D4D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Ostonen.IA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76CB9-C9EB-4895-81AD-0104460F6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92</Pages>
  <Words>29345</Words>
  <Characters>167269</Characters>
  <Application>Microsoft Office Word</Application>
  <DocSecurity>0</DocSecurity>
  <Lines>1393</Lines>
  <Paragraphs>392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196222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144</cp:revision>
  <cp:lastPrinted>2015-12-29T14:27:00Z</cp:lastPrinted>
  <dcterms:created xsi:type="dcterms:W3CDTF">2016-01-13T12:36:00Z</dcterms:created>
  <dcterms:modified xsi:type="dcterms:W3CDTF">2018-03-14T08:14:00Z</dcterms:modified>
</cp:coreProperties>
</file>